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horzAnchor="margin" w:tblpY="-747"/>
        <w:tblW w:w="0" w:type="auto"/>
        <w:tblLook w:val="04A0" w:firstRow="1" w:lastRow="0" w:firstColumn="1" w:lastColumn="0" w:noHBand="0" w:noVBand="1"/>
      </w:tblPr>
      <w:tblGrid>
        <w:gridCol w:w="1640"/>
        <w:gridCol w:w="3299"/>
        <w:gridCol w:w="4131"/>
      </w:tblGrid>
      <w:tr w:rsidR="004702FB" w:rsidRPr="006F1DA5" w14:paraId="084109B3" w14:textId="77777777" w:rsidTr="00AA437D">
        <w:trPr>
          <w:trHeight w:val="1268"/>
        </w:trPr>
        <w:tc>
          <w:tcPr>
            <w:tcW w:w="1640" w:type="dxa"/>
          </w:tcPr>
          <w:p w14:paraId="084109B0" w14:textId="77777777" w:rsidR="004702FB" w:rsidRPr="006F1DA5" w:rsidRDefault="004702FB" w:rsidP="004702FB">
            <w:pPr>
              <w:pStyle w:val="Glava"/>
              <w:rPr>
                <w:rFonts w:ascii="Arial" w:hAnsi="Arial" w:cs="Arial"/>
                <w:b/>
                <w:color w:val="000000" w:themeColor="text1"/>
              </w:rPr>
            </w:pPr>
          </w:p>
        </w:tc>
        <w:tc>
          <w:tcPr>
            <w:tcW w:w="3299" w:type="dxa"/>
          </w:tcPr>
          <w:p w14:paraId="084109B1" w14:textId="77777777" w:rsidR="004702FB" w:rsidRPr="006F1DA5" w:rsidRDefault="004702FB" w:rsidP="004702FB">
            <w:pPr>
              <w:pStyle w:val="Glava"/>
              <w:rPr>
                <w:rFonts w:ascii="Arial" w:hAnsi="Arial" w:cs="Arial"/>
                <w:b/>
                <w:color w:val="000000" w:themeColor="text1"/>
              </w:rPr>
            </w:pPr>
          </w:p>
        </w:tc>
        <w:tc>
          <w:tcPr>
            <w:tcW w:w="4131" w:type="dxa"/>
          </w:tcPr>
          <w:p w14:paraId="084109B2" w14:textId="77777777" w:rsidR="004702FB" w:rsidRPr="006F1DA5" w:rsidRDefault="004702FB" w:rsidP="004702FB">
            <w:pPr>
              <w:pStyle w:val="Glava"/>
              <w:rPr>
                <w:rFonts w:ascii="Arial" w:hAnsi="Arial" w:cs="Arial"/>
                <w:b/>
                <w:color w:val="000000" w:themeColor="text1"/>
              </w:rPr>
            </w:pPr>
          </w:p>
        </w:tc>
      </w:tr>
    </w:tbl>
    <w:p w14:paraId="08410EC4" w14:textId="7E9D9822" w:rsidR="004A4185" w:rsidRPr="002A0243" w:rsidRDefault="00BB67BC" w:rsidP="002A0243">
      <w:pPr>
        <w:spacing w:after="0"/>
        <w:jc w:val="right"/>
        <w:rPr>
          <w:rFonts w:ascii="Arial" w:hAnsi="Arial" w:cs="Arial"/>
          <w:b/>
          <w:sz w:val="18"/>
          <w:szCs w:val="18"/>
        </w:rPr>
      </w:pPr>
      <w:r w:rsidRPr="00092A15">
        <w:rPr>
          <w:rFonts w:ascii="Arial" w:hAnsi="Arial" w:cs="Arial"/>
          <w:b/>
          <w:sz w:val="18"/>
          <w:szCs w:val="18"/>
        </w:rPr>
        <w:t>Obrazec št: 1</w:t>
      </w:r>
    </w:p>
    <w:p w14:paraId="08410EC9" w14:textId="787EA4FB" w:rsidR="004A4185" w:rsidRPr="007E5E21" w:rsidRDefault="007E5E21" w:rsidP="007E5E21">
      <w:pPr>
        <w:pStyle w:val="Naslov1"/>
        <w:pBdr>
          <w:top w:val="single" w:sz="36" w:space="1" w:color="7EFF09"/>
          <w:left w:val="single" w:sz="36" w:space="5" w:color="7EFF09"/>
          <w:bottom w:val="single" w:sz="36" w:space="1" w:color="7EFF09"/>
          <w:right w:val="single" w:sz="36" w:space="4" w:color="7EFF09"/>
        </w:pBdr>
        <w:shd w:val="clear" w:color="auto" w:fill="7BF949"/>
        <w:spacing w:before="0" w:after="120"/>
        <w:ind w:left="1985"/>
        <w:rPr>
          <w:rFonts w:ascii="Arial" w:hAnsi="Arial" w:cs="Arial"/>
        </w:rPr>
      </w:pPr>
      <w:r>
        <w:rPr>
          <w:rFonts w:ascii="Arial" w:hAnsi="Arial" w:cs="Arial"/>
        </w:rPr>
        <w:t>Ponudba</w:t>
      </w:r>
    </w:p>
    <w:tbl>
      <w:tblPr>
        <w:tblStyle w:val="NormalTablePHPDOCX"/>
        <w:tblW w:w="0" w:type="auto"/>
        <w:tblLook w:val="04A0" w:firstRow="1" w:lastRow="0" w:firstColumn="1" w:lastColumn="0" w:noHBand="0" w:noVBand="1"/>
      </w:tblPr>
      <w:tblGrid>
        <w:gridCol w:w="9070"/>
      </w:tblGrid>
      <w:tr w:rsidR="002A5ED1" w14:paraId="5819D8D5" w14:textId="77777777" w:rsidTr="007259E1">
        <w:tc>
          <w:tcPr>
            <w:tcW w:w="0" w:type="auto"/>
            <w:tcMar>
              <w:top w:w="0" w:type="auto"/>
              <w:bottom w:w="0" w:type="auto"/>
            </w:tcMar>
          </w:tcPr>
          <w:p w14:paraId="10D9195B" w14:textId="4EEAFD20" w:rsidR="002A5ED1" w:rsidRPr="001821EC" w:rsidRDefault="002A5ED1" w:rsidP="001821EC">
            <w:pPr>
              <w:pStyle w:val="Paragraf"/>
              <w:spacing w:before="0" w:after="0"/>
              <w:jc w:val="both"/>
              <w:rPr>
                <w:rFonts w:ascii="Arial" w:hAnsi="Arial" w:cs="Arial"/>
              </w:rPr>
            </w:pPr>
            <w:r w:rsidRPr="00C576B3">
              <w:rPr>
                <w:rFonts w:ascii="Arial" w:hAnsi="Arial" w:cs="Arial"/>
                <w:color w:val="000000"/>
              </w:rPr>
              <w:t>Na osnovi povabila za naročilo</w:t>
            </w:r>
            <w:r w:rsidRPr="001821EC">
              <w:rPr>
                <w:rFonts w:ascii="Arial" w:hAnsi="Arial" w:cs="Arial"/>
                <w:b/>
                <w:bCs/>
                <w:color w:val="000000"/>
              </w:rPr>
              <w:t xml:space="preserve"> »</w:t>
            </w:r>
            <w:r w:rsidR="001821EC" w:rsidRPr="001821EC">
              <w:rPr>
                <w:rFonts w:ascii="Arial" w:hAnsi="Arial" w:cs="Arial"/>
                <w:b/>
                <w:bCs/>
              </w:rPr>
              <w:t>Zavarovanje odgovornosti in premoženja Občine Šentjur, javnih zavodov in javnih podjetij, katerih ustanoviteljica je Občina Šentjur, ter Gasilske zveze in članov Civilne zaščite Šentjur za obdobje 2024-2027</w:t>
            </w:r>
            <w:r w:rsidR="00C42B73" w:rsidRPr="001821EC">
              <w:rPr>
                <w:rFonts w:ascii="Arial" w:hAnsi="Arial" w:cs="Arial"/>
                <w:b/>
                <w:bCs/>
              </w:rPr>
              <w:t>«</w:t>
            </w:r>
            <w:r w:rsidR="00C42B73">
              <w:rPr>
                <w:rFonts w:ascii="Arial" w:hAnsi="Arial" w:cs="Arial"/>
                <w:b/>
              </w:rPr>
              <w:t xml:space="preserve"> </w:t>
            </w:r>
            <w:r w:rsidRPr="00C576B3">
              <w:rPr>
                <w:rFonts w:ascii="Arial" w:hAnsi="Arial" w:cs="Arial"/>
                <w:color w:val="000000"/>
              </w:rPr>
              <w:t>objavljenega na Portalu javnih naročil se prijavljamo na vaše obvestilo in prilagamo našo ponudbeno dokumentacijo v skladu z navodili za izdelavo ponudbe.</w:t>
            </w:r>
          </w:p>
          <w:tbl>
            <w:tblPr>
              <w:tblStyle w:val="NormalTablePHPDOCX"/>
              <w:tblW w:w="0" w:type="auto"/>
              <w:tblLook w:val="04A0" w:firstRow="1" w:lastRow="0" w:firstColumn="1" w:lastColumn="0" w:noHBand="0" w:noVBand="1"/>
            </w:tblPr>
            <w:tblGrid>
              <w:gridCol w:w="2198"/>
            </w:tblGrid>
            <w:tr w:rsidR="002A5ED1" w14:paraId="2F859AA3" w14:textId="77777777" w:rsidTr="007259E1">
              <w:tc>
                <w:tcPr>
                  <w:tcW w:w="0" w:type="auto"/>
                  <w:tcMar>
                    <w:top w:w="0" w:type="auto"/>
                    <w:bottom w:w="0" w:type="auto"/>
                  </w:tcMar>
                </w:tcPr>
                <w:p w14:paraId="73AE7EA3" w14:textId="77777777" w:rsidR="002A5ED1" w:rsidRDefault="002A5ED1" w:rsidP="00611A00">
                  <w:pPr>
                    <w:numPr>
                      <w:ilvl w:val="0"/>
                      <w:numId w:val="14"/>
                    </w:numPr>
                    <w:jc w:val="both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Samostojno</w:t>
                  </w:r>
                </w:p>
                <w:p w14:paraId="083D3778" w14:textId="77777777" w:rsidR="002A5ED1" w:rsidRDefault="002A5ED1" w:rsidP="00611A00">
                  <w:pPr>
                    <w:numPr>
                      <w:ilvl w:val="0"/>
                      <w:numId w:val="14"/>
                    </w:numPr>
                    <w:jc w:val="both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Skupno ponudb</w:t>
                  </w:r>
                </w:p>
              </w:tc>
            </w:tr>
          </w:tbl>
          <w:p w14:paraId="338A20DA" w14:textId="77777777" w:rsidR="002A5ED1" w:rsidRDefault="002A5ED1" w:rsidP="007259E1">
            <w:pPr>
              <w:spacing w:before="225" w:after="225"/>
              <w:jc w:val="both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(Ustrezno obkrožite)</w:t>
            </w:r>
          </w:p>
          <w:p w14:paraId="551B2987" w14:textId="77777777" w:rsidR="002A5ED1" w:rsidRDefault="002A5ED1" w:rsidP="007259E1">
            <w:pPr>
              <w:spacing w:before="225" w:after="225"/>
              <w:ind w:left="360"/>
              <w:jc w:val="both"/>
            </w:pPr>
            <w:r w:rsidRPr="00DF14E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Ponudba številka:</w:t>
            </w:r>
            <w:r w:rsidRPr="00DF14E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DF14E9"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  <w:t>_______________</w:t>
            </w:r>
          </w:p>
          <w:tbl>
            <w:tblPr>
              <w:tblStyle w:val="NormalTablePHPDOCX"/>
              <w:tblW w:w="8670" w:type="dxa"/>
              <w:tblLook w:val="04A0" w:firstRow="1" w:lastRow="0" w:firstColumn="1" w:lastColumn="0" w:noHBand="0" w:noVBand="1"/>
            </w:tblPr>
            <w:tblGrid>
              <w:gridCol w:w="2385"/>
              <w:gridCol w:w="6285"/>
            </w:tblGrid>
            <w:tr w:rsidR="002A5ED1" w14:paraId="6CF1C8F1" w14:textId="77777777" w:rsidTr="007259E1">
              <w:tc>
                <w:tcPr>
                  <w:tcW w:w="2220" w:type="dxa"/>
                  <w:tcBorders>
                    <w:top w:val="single" w:sz="5" w:space="0" w:color="000000"/>
                    <w:left w:val="single" w:sz="5" w:space="0" w:color="000000"/>
                    <w:bottom w:val="single" w:sz="5" w:space="0" w:color="000000"/>
                    <w:right w:val="single" w:sz="5" w:space="0" w:color="000000"/>
                  </w:tcBorders>
                  <w:shd w:val="clear" w:color="auto" w:fill="CCCCCC"/>
                  <w:tcMar>
                    <w:top w:w="135" w:type="dxa"/>
                    <w:bottom w:w="135" w:type="dxa"/>
                  </w:tcMar>
                  <w:vAlign w:val="center"/>
                </w:tcPr>
                <w:p w14:paraId="0E15142F" w14:textId="77777777" w:rsidR="002A5ED1" w:rsidRDefault="002A5ED1" w:rsidP="007259E1">
                  <w:pPr>
                    <w:jc w:val="right"/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position w:val="-2"/>
                      <w:sz w:val="18"/>
                      <w:szCs w:val="18"/>
                      <w:shd w:val="clear" w:color="auto" w:fill="CCCCCC"/>
                    </w:rPr>
                    <w:t>NAZIV PONUDNIKA:</w:t>
                  </w:r>
                </w:p>
              </w:tc>
              <w:tc>
                <w:tcPr>
                  <w:tcW w:w="5850" w:type="dxa"/>
                  <w:tcBorders>
                    <w:top w:val="single" w:sz="5" w:space="0" w:color="000000"/>
                    <w:left w:val="single" w:sz="5" w:space="0" w:color="000000"/>
                    <w:bottom w:val="single" w:sz="5" w:space="0" w:color="000000"/>
                    <w:right w:val="single" w:sz="5" w:space="0" w:color="000000"/>
                  </w:tcBorders>
                  <w:tcMar>
                    <w:top w:w="135" w:type="dxa"/>
                    <w:bottom w:w="135" w:type="dxa"/>
                  </w:tcMar>
                  <w:vAlign w:val="center"/>
                </w:tcPr>
                <w:p w14:paraId="59B41761" w14:textId="77777777" w:rsidR="002A5ED1" w:rsidRDefault="002A5ED1" w:rsidP="007259E1">
                  <w:r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</w:p>
              </w:tc>
            </w:tr>
            <w:tr w:rsidR="002A5ED1" w14:paraId="4C1DDF43" w14:textId="77777777" w:rsidTr="007259E1">
              <w:tc>
                <w:tcPr>
                  <w:tcW w:w="2220" w:type="dxa"/>
                  <w:tcBorders>
                    <w:top w:val="single" w:sz="5" w:space="0" w:color="000000"/>
                    <w:left w:val="single" w:sz="5" w:space="0" w:color="000000"/>
                    <w:bottom w:val="single" w:sz="5" w:space="0" w:color="000000"/>
                    <w:right w:val="single" w:sz="5" w:space="0" w:color="000000"/>
                  </w:tcBorders>
                  <w:shd w:val="clear" w:color="auto" w:fill="CCCCCC"/>
                  <w:tcMar>
                    <w:top w:w="135" w:type="dxa"/>
                    <w:bottom w:w="135" w:type="dxa"/>
                  </w:tcMar>
                  <w:vAlign w:val="center"/>
                </w:tcPr>
                <w:p w14:paraId="12B6A430" w14:textId="77777777" w:rsidR="002A5ED1" w:rsidRDefault="002A5ED1" w:rsidP="007259E1">
                  <w:pPr>
                    <w:jc w:val="right"/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position w:val="-2"/>
                      <w:sz w:val="18"/>
                      <w:szCs w:val="18"/>
                      <w:shd w:val="clear" w:color="auto" w:fill="CCCCCC"/>
                    </w:rPr>
                    <w:t>NASLOV PONUDNIKA:</w:t>
                  </w:r>
                </w:p>
              </w:tc>
              <w:tc>
                <w:tcPr>
                  <w:tcW w:w="5850" w:type="dxa"/>
                  <w:tcBorders>
                    <w:top w:val="single" w:sz="5" w:space="0" w:color="000000"/>
                    <w:left w:val="single" w:sz="5" w:space="0" w:color="000000"/>
                    <w:bottom w:val="single" w:sz="5" w:space="0" w:color="000000"/>
                    <w:right w:val="single" w:sz="5" w:space="0" w:color="000000"/>
                  </w:tcBorders>
                  <w:tcMar>
                    <w:top w:w="135" w:type="dxa"/>
                    <w:bottom w:w="135" w:type="dxa"/>
                  </w:tcMar>
                  <w:vAlign w:val="center"/>
                </w:tcPr>
                <w:p w14:paraId="03C588CD" w14:textId="77777777" w:rsidR="002A5ED1" w:rsidRDefault="002A5ED1" w:rsidP="007259E1">
                  <w:r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</w:p>
              </w:tc>
            </w:tr>
          </w:tbl>
          <w:p w14:paraId="310AEF6C" w14:textId="77777777" w:rsidR="002A5ED1" w:rsidRDefault="002A5ED1" w:rsidP="007259E1">
            <w:pPr>
              <w:spacing w:before="225" w:after="225"/>
              <w:jc w:val="both"/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II. Ponudbena cena</w:t>
            </w:r>
          </w:p>
          <w:tbl>
            <w:tblPr>
              <w:tblStyle w:val="NormalTablePHPDOCX"/>
              <w:tblW w:w="4770" w:type="pct"/>
              <w:tblLook w:val="04A0" w:firstRow="1" w:lastRow="0" w:firstColumn="1" w:lastColumn="0" w:noHBand="0" w:noVBand="1"/>
            </w:tblPr>
            <w:tblGrid>
              <w:gridCol w:w="2654"/>
              <w:gridCol w:w="1832"/>
              <w:gridCol w:w="1459"/>
              <w:gridCol w:w="2490"/>
            </w:tblGrid>
            <w:tr w:rsidR="002A5ED1" w14:paraId="316E8260" w14:textId="77777777" w:rsidTr="007259E1">
              <w:tc>
                <w:tcPr>
                  <w:tcW w:w="1573" w:type="pct"/>
                  <w:tcBorders>
                    <w:top w:val="single" w:sz="5" w:space="0" w:color="000000"/>
                    <w:left w:val="single" w:sz="5" w:space="0" w:color="000000"/>
                    <w:bottom w:val="single" w:sz="5" w:space="0" w:color="000000"/>
                    <w:right w:val="single" w:sz="5" w:space="0" w:color="000000"/>
                  </w:tcBorders>
                  <w:shd w:val="clear" w:color="auto" w:fill="D1D1D1"/>
                  <w:tcMar>
                    <w:top w:w="135" w:type="dxa"/>
                    <w:bottom w:w="135" w:type="dxa"/>
                  </w:tcMar>
                  <w:vAlign w:val="center"/>
                </w:tcPr>
                <w:p w14:paraId="0B8FD329" w14:textId="77777777" w:rsidR="002A5ED1" w:rsidRDefault="002A5ED1" w:rsidP="007259E1">
                  <w:pPr>
                    <w:jc w:val="center"/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position w:val="-2"/>
                      <w:sz w:val="18"/>
                      <w:szCs w:val="18"/>
                      <w:shd w:val="clear" w:color="auto" w:fill="D1D1D1"/>
                    </w:rPr>
                    <w:t>Postavka</w:t>
                  </w:r>
                </w:p>
              </w:tc>
              <w:tc>
                <w:tcPr>
                  <w:tcW w:w="0" w:type="auto"/>
                  <w:tcBorders>
                    <w:top w:val="single" w:sz="5" w:space="0" w:color="000000"/>
                    <w:left w:val="single" w:sz="5" w:space="0" w:color="000000"/>
                    <w:bottom w:val="single" w:sz="5" w:space="0" w:color="000000"/>
                    <w:right w:val="single" w:sz="5" w:space="0" w:color="000000"/>
                  </w:tcBorders>
                  <w:shd w:val="clear" w:color="auto" w:fill="D1D1D1"/>
                  <w:tcMar>
                    <w:top w:w="135" w:type="dxa"/>
                    <w:bottom w:w="135" w:type="dxa"/>
                  </w:tcMar>
                  <w:vAlign w:val="center"/>
                </w:tcPr>
                <w:p w14:paraId="27A485F7" w14:textId="7B51145C" w:rsidR="002A5ED1" w:rsidRDefault="006C619E" w:rsidP="007259E1">
                  <w:pPr>
                    <w:jc w:val="center"/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position w:val="-2"/>
                      <w:sz w:val="18"/>
                      <w:szCs w:val="18"/>
                      <w:shd w:val="clear" w:color="auto" w:fill="D1D1D1"/>
                    </w:rPr>
                    <w:t xml:space="preserve">Ponudbena cena / premija brez </w:t>
                  </w:r>
                  <w:r w:rsidR="00B67612">
                    <w:rPr>
                      <w:rFonts w:ascii="Arial" w:hAnsi="Arial" w:cs="Arial"/>
                      <w:b/>
                      <w:bCs/>
                      <w:color w:val="000000"/>
                      <w:position w:val="-2"/>
                      <w:sz w:val="18"/>
                      <w:szCs w:val="18"/>
                      <w:shd w:val="clear" w:color="auto" w:fill="D1D1D1"/>
                    </w:rPr>
                    <w:t>DPZP</w:t>
                  </w:r>
                </w:p>
              </w:tc>
              <w:tc>
                <w:tcPr>
                  <w:tcW w:w="865" w:type="pct"/>
                  <w:tcBorders>
                    <w:top w:val="single" w:sz="5" w:space="0" w:color="000000"/>
                    <w:left w:val="single" w:sz="5" w:space="0" w:color="000000"/>
                    <w:bottom w:val="single" w:sz="5" w:space="0" w:color="000000"/>
                    <w:right w:val="single" w:sz="5" w:space="0" w:color="000000"/>
                  </w:tcBorders>
                  <w:shd w:val="clear" w:color="auto" w:fill="D1D1D1"/>
                  <w:tcMar>
                    <w:top w:w="135" w:type="dxa"/>
                    <w:bottom w:w="135" w:type="dxa"/>
                  </w:tcMar>
                  <w:vAlign w:val="center"/>
                </w:tcPr>
                <w:p w14:paraId="6DB425CD" w14:textId="12F58490" w:rsidR="002A5ED1" w:rsidRDefault="006C619E" w:rsidP="007259E1">
                  <w:pPr>
                    <w:jc w:val="center"/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position w:val="-2"/>
                      <w:sz w:val="18"/>
                      <w:szCs w:val="18"/>
                      <w:shd w:val="clear" w:color="auto" w:fill="D1D1D1"/>
                    </w:rPr>
                    <w:t>8,5% DPZP</w:t>
                  </w:r>
                </w:p>
              </w:tc>
              <w:tc>
                <w:tcPr>
                  <w:tcW w:w="1476" w:type="pct"/>
                  <w:tcBorders>
                    <w:top w:val="single" w:sz="5" w:space="0" w:color="000000"/>
                    <w:left w:val="single" w:sz="5" w:space="0" w:color="000000"/>
                    <w:bottom w:val="single" w:sz="5" w:space="0" w:color="000000"/>
                    <w:right w:val="single" w:sz="5" w:space="0" w:color="000000"/>
                  </w:tcBorders>
                  <w:shd w:val="clear" w:color="auto" w:fill="D1D1D1"/>
                  <w:tcMar>
                    <w:top w:w="135" w:type="dxa"/>
                    <w:bottom w:w="135" w:type="dxa"/>
                  </w:tcMar>
                  <w:vAlign w:val="center"/>
                </w:tcPr>
                <w:p w14:paraId="331B17D8" w14:textId="3CDBF662" w:rsidR="002A5ED1" w:rsidRDefault="006C619E" w:rsidP="007259E1">
                  <w:pPr>
                    <w:jc w:val="center"/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position w:val="-2"/>
                      <w:sz w:val="18"/>
                      <w:szCs w:val="18"/>
                      <w:shd w:val="clear" w:color="auto" w:fill="D1D1D1"/>
                    </w:rPr>
                    <w:t>Ponudbena cena  premija + 8,5% DPZP</w:t>
                  </w:r>
                </w:p>
              </w:tc>
            </w:tr>
            <w:tr w:rsidR="002A5ED1" w14:paraId="0799B22E" w14:textId="77777777" w:rsidTr="007259E1">
              <w:tc>
                <w:tcPr>
                  <w:tcW w:w="1573" w:type="pct"/>
                  <w:tcBorders>
                    <w:top w:val="single" w:sz="5" w:space="0" w:color="000000"/>
                    <w:left w:val="single" w:sz="5" w:space="0" w:color="000000"/>
                    <w:bottom w:val="single" w:sz="5" w:space="0" w:color="000000"/>
                    <w:right w:val="single" w:sz="5" w:space="0" w:color="000000"/>
                  </w:tcBorders>
                  <w:tcMar>
                    <w:top w:w="135" w:type="dxa"/>
                    <w:bottom w:w="135" w:type="dxa"/>
                  </w:tcMar>
                  <w:vAlign w:val="center"/>
                </w:tcPr>
                <w:p w14:paraId="778C6C98" w14:textId="268C0B02" w:rsidR="002A5ED1" w:rsidRPr="001821EC" w:rsidRDefault="001821EC" w:rsidP="001821EC">
                  <w:pPr>
                    <w:pStyle w:val="Paragraf"/>
                    <w:spacing w:before="0" w:after="0"/>
                    <w:jc w:val="both"/>
                    <w:rPr>
                      <w:rFonts w:ascii="Arial" w:hAnsi="Arial" w:cs="Arial"/>
                    </w:rPr>
                  </w:pPr>
                  <w:r w:rsidRPr="008E41F2">
                    <w:rPr>
                      <w:rFonts w:ascii="Arial" w:hAnsi="Arial" w:cs="Arial"/>
                    </w:rPr>
                    <w:t xml:space="preserve">Zavarovanje odgovornosti in premoženja Občine Šentjur, </w:t>
                  </w:r>
                  <w:r>
                    <w:rPr>
                      <w:rFonts w:ascii="Arial" w:hAnsi="Arial" w:cs="Arial"/>
                    </w:rPr>
                    <w:t>j</w:t>
                  </w:r>
                  <w:r w:rsidRPr="008E41F2">
                    <w:rPr>
                      <w:rFonts w:ascii="Arial" w:hAnsi="Arial" w:cs="Arial"/>
                    </w:rPr>
                    <w:t xml:space="preserve">avnih zavodov in javnih podjetij, katerih ustanoviteljica je Občina Šentjur, ter Gasilske zveze in članov Civilne zaščite Šentjur za obdobje 2024-2027 </w:t>
                  </w:r>
                </w:p>
              </w:tc>
              <w:tc>
                <w:tcPr>
                  <w:tcW w:w="0" w:type="auto"/>
                  <w:tcBorders>
                    <w:top w:val="single" w:sz="5" w:space="0" w:color="000000"/>
                    <w:left w:val="single" w:sz="5" w:space="0" w:color="000000"/>
                    <w:bottom w:val="single" w:sz="5" w:space="0" w:color="000000"/>
                    <w:right w:val="single" w:sz="5" w:space="0" w:color="000000"/>
                  </w:tcBorders>
                  <w:tcMar>
                    <w:top w:w="135" w:type="dxa"/>
                    <w:bottom w:w="135" w:type="dxa"/>
                  </w:tcMar>
                  <w:vAlign w:val="center"/>
                </w:tcPr>
                <w:p w14:paraId="612F0D9C" w14:textId="77777777" w:rsidR="002A5ED1" w:rsidRDefault="002A5ED1" w:rsidP="007259E1">
                  <w:r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865" w:type="pct"/>
                  <w:tcBorders>
                    <w:top w:val="single" w:sz="5" w:space="0" w:color="000000"/>
                    <w:left w:val="single" w:sz="5" w:space="0" w:color="000000"/>
                    <w:bottom w:val="single" w:sz="5" w:space="0" w:color="000000"/>
                    <w:right w:val="single" w:sz="5" w:space="0" w:color="000000"/>
                  </w:tcBorders>
                  <w:tcMar>
                    <w:top w:w="135" w:type="dxa"/>
                    <w:bottom w:w="135" w:type="dxa"/>
                  </w:tcMar>
                  <w:vAlign w:val="center"/>
                </w:tcPr>
                <w:p w14:paraId="652A0664" w14:textId="77777777" w:rsidR="002A5ED1" w:rsidRDefault="002A5ED1" w:rsidP="007259E1">
                  <w:r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476" w:type="pct"/>
                  <w:tcBorders>
                    <w:top w:val="single" w:sz="5" w:space="0" w:color="000000"/>
                    <w:left w:val="single" w:sz="5" w:space="0" w:color="000000"/>
                    <w:bottom w:val="single" w:sz="5" w:space="0" w:color="000000"/>
                    <w:right w:val="single" w:sz="5" w:space="0" w:color="000000"/>
                  </w:tcBorders>
                  <w:tcMar>
                    <w:top w:w="135" w:type="dxa"/>
                    <w:bottom w:w="135" w:type="dxa"/>
                  </w:tcMar>
                  <w:vAlign w:val="center"/>
                </w:tcPr>
                <w:p w14:paraId="184419AD" w14:textId="77777777" w:rsidR="002A5ED1" w:rsidRDefault="002A5ED1" w:rsidP="007259E1">
                  <w:r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</w:p>
              </w:tc>
            </w:tr>
            <w:tr w:rsidR="002A5ED1" w14:paraId="3874CCC6" w14:textId="77777777" w:rsidTr="007259E1">
              <w:tc>
                <w:tcPr>
                  <w:tcW w:w="1573" w:type="pct"/>
                  <w:tcBorders>
                    <w:top w:val="single" w:sz="5" w:space="0" w:color="000000"/>
                    <w:left w:val="single" w:sz="5" w:space="0" w:color="000000"/>
                    <w:bottom w:val="single" w:sz="5" w:space="0" w:color="000000"/>
                    <w:right w:val="single" w:sz="5" w:space="0" w:color="000000"/>
                  </w:tcBorders>
                  <w:shd w:val="clear" w:color="auto" w:fill="CCCCCC"/>
                  <w:tcMar>
                    <w:top w:w="135" w:type="dxa"/>
                    <w:bottom w:w="135" w:type="dxa"/>
                  </w:tcMar>
                  <w:vAlign w:val="center"/>
                </w:tcPr>
                <w:p w14:paraId="2E554842" w14:textId="77777777" w:rsidR="002A5ED1" w:rsidRDefault="002A5ED1" w:rsidP="007259E1">
                  <w:pPr>
                    <w:jc w:val="right"/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position w:val="-2"/>
                      <w:sz w:val="18"/>
                      <w:szCs w:val="18"/>
                      <w:shd w:val="clear" w:color="auto" w:fill="CCCCCC"/>
                    </w:rPr>
                    <w:t>Skupaj</w:t>
                  </w:r>
                </w:p>
              </w:tc>
              <w:tc>
                <w:tcPr>
                  <w:tcW w:w="0" w:type="auto"/>
                  <w:tcBorders>
                    <w:top w:val="single" w:sz="5" w:space="0" w:color="000000"/>
                    <w:left w:val="single" w:sz="5" w:space="0" w:color="000000"/>
                    <w:bottom w:val="single" w:sz="5" w:space="0" w:color="000000"/>
                    <w:right w:val="single" w:sz="5" w:space="0" w:color="000000"/>
                  </w:tcBorders>
                  <w:shd w:val="clear" w:color="auto" w:fill="CCCCCC"/>
                  <w:tcMar>
                    <w:top w:w="135" w:type="dxa"/>
                    <w:bottom w:w="135" w:type="dxa"/>
                  </w:tcMar>
                  <w:vAlign w:val="center"/>
                </w:tcPr>
                <w:p w14:paraId="18C1D2A3" w14:textId="77777777" w:rsidR="002A5ED1" w:rsidRDefault="002A5ED1" w:rsidP="007259E1">
                  <w:r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  <w:shd w:val="clear" w:color="auto" w:fill="CCCCCC"/>
                    </w:rPr>
                    <w:t> </w:t>
                  </w:r>
                </w:p>
              </w:tc>
              <w:tc>
                <w:tcPr>
                  <w:tcW w:w="865" w:type="pct"/>
                  <w:tcBorders>
                    <w:top w:val="single" w:sz="5" w:space="0" w:color="000000"/>
                    <w:left w:val="single" w:sz="5" w:space="0" w:color="000000"/>
                    <w:bottom w:val="single" w:sz="5" w:space="0" w:color="000000"/>
                    <w:right w:val="single" w:sz="5" w:space="0" w:color="000000"/>
                  </w:tcBorders>
                  <w:shd w:val="clear" w:color="auto" w:fill="CCCCCC"/>
                  <w:tcMar>
                    <w:top w:w="135" w:type="dxa"/>
                    <w:bottom w:w="135" w:type="dxa"/>
                  </w:tcMar>
                  <w:vAlign w:val="center"/>
                </w:tcPr>
                <w:p w14:paraId="5EBA75B4" w14:textId="77777777" w:rsidR="002A5ED1" w:rsidRDefault="002A5ED1" w:rsidP="007259E1">
                  <w:r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  <w:shd w:val="clear" w:color="auto" w:fill="CCCCCC"/>
                    </w:rPr>
                    <w:t> </w:t>
                  </w:r>
                </w:p>
              </w:tc>
              <w:tc>
                <w:tcPr>
                  <w:tcW w:w="1476" w:type="pct"/>
                  <w:tcBorders>
                    <w:top w:val="single" w:sz="5" w:space="0" w:color="000000"/>
                    <w:left w:val="single" w:sz="5" w:space="0" w:color="000000"/>
                    <w:bottom w:val="single" w:sz="5" w:space="0" w:color="000000"/>
                    <w:right w:val="single" w:sz="5" w:space="0" w:color="000000"/>
                  </w:tcBorders>
                  <w:shd w:val="clear" w:color="auto" w:fill="CCCCCC"/>
                  <w:tcMar>
                    <w:top w:w="135" w:type="dxa"/>
                    <w:bottom w:w="135" w:type="dxa"/>
                  </w:tcMar>
                  <w:vAlign w:val="center"/>
                </w:tcPr>
                <w:p w14:paraId="324266F6" w14:textId="77777777" w:rsidR="002A5ED1" w:rsidRDefault="002A5ED1" w:rsidP="007259E1">
                  <w:r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  <w:shd w:val="clear" w:color="auto" w:fill="CCCCCC"/>
                    </w:rPr>
                    <w:t> </w:t>
                  </w:r>
                </w:p>
              </w:tc>
            </w:tr>
          </w:tbl>
          <w:p w14:paraId="73E0A6DC" w14:textId="77777777" w:rsidR="002A5ED1" w:rsidRPr="00EA0B07" w:rsidRDefault="002A5ED1" w:rsidP="007259E1">
            <w:pPr>
              <w:spacing w:before="225" w:after="225"/>
              <w:jc w:val="both"/>
              <w:rPr>
                <w:b/>
                <w:i/>
                <w:u w:val="single"/>
              </w:rPr>
            </w:pPr>
            <w:r w:rsidRPr="00EA0B07">
              <w:rPr>
                <w:rFonts w:ascii="Arial" w:hAnsi="Arial" w:cs="Arial"/>
                <w:b/>
                <w:i/>
                <w:color w:val="000000"/>
                <w:sz w:val="18"/>
                <w:szCs w:val="18"/>
                <w:u w:val="single"/>
              </w:rPr>
              <w:t>V primeru, da ponujate popust, izpolnite spodnjo tabelo. Ponujeni popust se upošteva kot popust na vse postavke.</w:t>
            </w:r>
          </w:p>
          <w:tbl>
            <w:tblPr>
              <w:tblStyle w:val="TableGridPHPDOCX"/>
              <w:tblW w:w="7500" w:type="dxa"/>
              <w:tblCellSpacing w:w="15" w:type="dxa"/>
              <w:tblBorders>
                <w:top w:val="outset" w:sz="5" w:space="0" w:color="808080"/>
                <w:left w:val="outset" w:sz="5" w:space="0" w:color="808080"/>
                <w:bottom w:val="outset" w:sz="5" w:space="0" w:color="808080"/>
                <w:right w:val="outset" w:sz="5" w:space="0" w:color="808080"/>
              </w:tblBorders>
              <w:shd w:val="clear" w:color="auto" w:fill="CCCCCC"/>
              <w:tblLook w:val="04A0" w:firstRow="1" w:lastRow="0" w:firstColumn="1" w:lastColumn="0" w:noHBand="0" w:noVBand="1"/>
            </w:tblPr>
            <w:tblGrid>
              <w:gridCol w:w="4337"/>
              <w:gridCol w:w="3163"/>
            </w:tblGrid>
            <w:tr w:rsidR="002A5ED1" w14:paraId="099C59FB" w14:textId="77777777" w:rsidTr="007259E1">
              <w:trPr>
                <w:tblCellSpacing w:w="15" w:type="dxa"/>
              </w:trPr>
              <w:tc>
                <w:tcPr>
                  <w:tcW w:w="4005" w:type="dxa"/>
                  <w:tcBorders>
                    <w:top w:val="inset" w:sz="7" w:space="0" w:color="000000"/>
                    <w:left w:val="inset" w:sz="7" w:space="0" w:color="000000"/>
                    <w:bottom w:val="inset" w:sz="7" w:space="0" w:color="000000"/>
                    <w:right w:val="inset" w:sz="7" w:space="0" w:color="000000"/>
                  </w:tcBorders>
                  <w:shd w:val="clear" w:color="auto" w:fill="D1D1D1"/>
                  <w:tcMar>
                    <w:top w:w="135" w:type="dxa"/>
                    <w:bottom w:w="135" w:type="dxa"/>
                  </w:tcMar>
                  <w:vAlign w:val="center"/>
                </w:tcPr>
                <w:p w14:paraId="0C6E4B73" w14:textId="5308A24A" w:rsidR="002A5ED1" w:rsidRPr="00776D60" w:rsidRDefault="002A5ED1" w:rsidP="007259E1">
                  <w:pPr>
                    <w:jc w:val="right"/>
                    <w:rPr>
                      <w:sz w:val="16"/>
                      <w:szCs w:val="16"/>
                    </w:rPr>
                  </w:pPr>
                  <w:r w:rsidRPr="00776D60">
                    <w:rPr>
                      <w:rFonts w:ascii="Arial" w:hAnsi="Arial" w:cs="Arial"/>
                      <w:b/>
                      <w:bCs/>
                      <w:color w:val="000000"/>
                      <w:position w:val="-2"/>
                      <w:sz w:val="16"/>
                      <w:szCs w:val="16"/>
                      <w:shd w:val="clear" w:color="auto" w:fill="D1D1D1"/>
                    </w:rPr>
                    <w:t>POPUST NA PONUDBENO CENO</w:t>
                  </w:r>
                  <w:r w:rsidR="00776D60" w:rsidRPr="00776D60">
                    <w:rPr>
                      <w:rFonts w:ascii="Arial" w:hAnsi="Arial" w:cs="Arial"/>
                      <w:b/>
                      <w:bCs/>
                      <w:color w:val="000000"/>
                      <w:position w:val="-2"/>
                      <w:sz w:val="16"/>
                      <w:szCs w:val="16"/>
                      <w:shd w:val="clear" w:color="auto" w:fill="D1D1D1"/>
                    </w:rPr>
                    <w:t xml:space="preserve"> / PREMIJO</w:t>
                  </w:r>
                  <w:r w:rsidRPr="00776D60">
                    <w:rPr>
                      <w:rFonts w:ascii="Arial" w:hAnsi="Arial" w:cs="Arial"/>
                      <w:b/>
                      <w:bCs/>
                      <w:color w:val="000000"/>
                      <w:position w:val="-2"/>
                      <w:sz w:val="16"/>
                      <w:szCs w:val="16"/>
                      <w:shd w:val="clear" w:color="auto" w:fill="D1D1D1"/>
                    </w:rPr>
                    <w:t xml:space="preserve"> V %</w:t>
                  </w:r>
                </w:p>
              </w:tc>
              <w:tc>
                <w:tcPr>
                  <w:tcW w:w="2910" w:type="dxa"/>
                  <w:tcBorders>
                    <w:top w:val="inset" w:sz="7" w:space="0" w:color="000000"/>
                    <w:left w:val="inset" w:sz="7" w:space="0" w:color="000000"/>
                    <w:bottom w:val="inset" w:sz="7" w:space="0" w:color="000000"/>
                    <w:right w:val="inset" w:sz="7" w:space="0" w:color="000000"/>
                  </w:tcBorders>
                  <w:tcMar>
                    <w:top w:w="15" w:type="dxa"/>
                    <w:bottom w:w="15" w:type="dxa"/>
                  </w:tcMar>
                  <w:vAlign w:val="center"/>
                </w:tcPr>
                <w:p w14:paraId="7E512243" w14:textId="77777777" w:rsidR="002A5ED1" w:rsidRDefault="002A5ED1" w:rsidP="007259E1">
                  <w:r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__ %</w:t>
                  </w:r>
                </w:p>
              </w:tc>
            </w:tr>
            <w:tr w:rsidR="002A5ED1" w14:paraId="22DD7182" w14:textId="77777777" w:rsidTr="007259E1">
              <w:trPr>
                <w:tblCellSpacing w:w="15" w:type="dxa"/>
              </w:trPr>
              <w:tc>
                <w:tcPr>
                  <w:tcW w:w="4005" w:type="dxa"/>
                  <w:tcBorders>
                    <w:top w:val="inset" w:sz="7" w:space="0" w:color="000000"/>
                    <w:left w:val="inset" w:sz="7" w:space="0" w:color="000000"/>
                    <w:bottom w:val="inset" w:sz="7" w:space="0" w:color="000000"/>
                    <w:right w:val="inset" w:sz="7" w:space="0" w:color="000000"/>
                  </w:tcBorders>
                  <w:shd w:val="clear" w:color="auto" w:fill="D1D1D1"/>
                  <w:tcMar>
                    <w:top w:w="135" w:type="dxa"/>
                    <w:bottom w:w="135" w:type="dxa"/>
                  </w:tcMar>
                  <w:vAlign w:val="center"/>
                </w:tcPr>
                <w:p w14:paraId="4E34AC8D" w14:textId="6C4DF590" w:rsidR="002A5ED1" w:rsidRDefault="002A5ED1" w:rsidP="007259E1">
                  <w:pPr>
                    <w:jc w:val="right"/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position w:val="-2"/>
                      <w:sz w:val="18"/>
                      <w:szCs w:val="18"/>
                      <w:shd w:val="clear" w:color="auto" w:fill="D1D1D1"/>
                    </w:rPr>
                    <w:t xml:space="preserve">VREDNOST BREZ </w:t>
                  </w:r>
                  <w:r w:rsidR="00CC3271">
                    <w:rPr>
                      <w:rFonts w:ascii="Arial" w:hAnsi="Arial" w:cs="Arial"/>
                      <w:b/>
                      <w:bCs/>
                      <w:color w:val="000000"/>
                      <w:position w:val="-2"/>
                      <w:sz w:val="18"/>
                      <w:szCs w:val="18"/>
                      <w:shd w:val="clear" w:color="auto" w:fill="D1D1D1"/>
                    </w:rPr>
                    <w:t xml:space="preserve">DPZP 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position w:val="-2"/>
                      <w:sz w:val="18"/>
                      <w:szCs w:val="18"/>
                      <w:shd w:val="clear" w:color="auto" w:fill="D1D1D1"/>
                    </w:rPr>
                    <w:t>S POPUSTOM</w:t>
                  </w:r>
                </w:p>
              </w:tc>
              <w:tc>
                <w:tcPr>
                  <w:tcW w:w="2910" w:type="dxa"/>
                  <w:tcBorders>
                    <w:top w:val="inset" w:sz="7" w:space="0" w:color="000000"/>
                    <w:left w:val="inset" w:sz="7" w:space="0" w:color="000000"/>
                    <w:bottom w:val="inset" w:sz="7" w:space="0" w:color="000000"/>
                    <w:right w:val="inset" w:sz="7" w:space="0" w:color="000000"/>
                  </w:tcBorders>
                  <w:tcMar>
                    <w:top w:w="15" w:type="dxa"/>
                    <w:bottom w:w="15" w:type="dxa"/>
                  </w:tcMar>
                  <w:vAlign w:val="center"/>
                </w:tcPr>
                <w:p w14:paraId="55CC8A2B" w14:textId="77777777" w:rsidR="002A5ED1" w:rsidRDefault="002A5ED1" w:rsidP="007259E1">
                  <w:r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</w:p>
              </w:tc>
            </w:tr>
            <w:tr w:rsidR="002A5ED1" w14:paraId="745F79DA" w14:textId="77777777" w:rsidTr="007259E1">
              <w:trPr>
                <w:tblCellSpacing w:w="15" w:type="dxa"/>
              </w:trPr>
              <w:tc>
                <w:tcPr>
                  <w:tcW w:w="4005" w:type="dxa"/>
                  <w:tcBorders>
                    <w:top w:val="inset" w:sz="7" w:space="0" w:color="000000"/>
                    <w:left w:val="inset" w:sz="7" w:space="0" w:color="000000"/>
                    <w:bottom w:val="inset" w:sz="7" w:space="0" w:color="000000"/>
                    <w:right w:val="inset" w:sz="7" w:space="0" w:color="000000"/>
                  </w:tcBorders>
                  <w:shd w:val="clear" w:color="auto" w:fill="D1D1D1"/>
                  <w:tcMar>
                    <w:top w:w="135" w:type="dxa"/>
                    <w:bottom w:w="135" w:type="dxa"/>
                  </w:tcMar>
                  <w:vAlign w:val="center"/>
                </w:tcPr>
                <w:p w14:paraId="2458528F" w14:textId="082D1D1E" w:rsidR="002A5ED1" w:rsidRDefault="00776D60" w:rsidP="007259E1">
                  <w:pPr>
                    <w:jc w:val="right"/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position w:val="-2"/>
                      <w:sz w:val="18"/>
                      <w:szCs w:val="18"/>
                      <w:shd w:val="clear" w:color="auto" w:fill="D1D1D1"/>
                    </w:rPr>
                    <w:t>8,5% DPZP</w:t>
                  </w:r>
                  <w:r w:rsidR="002A5ED1">
                    <w:rPr>
                      <w:rFonts w:ascii="Arial" w:hAnsi="Arial" w:cs="Arial"/>
                      <w:b/>
                      <w:bCs/>
                      <w:color w:val="000000"/>
                      <w:position w:val="-2"/>
                      <w:sz w:val="18"/>
                      <w:szCs w:val="18"/>
                      <w:shd w:val="clear" w:color="auto" w:fill="D1D1D1"/>
                    </w:rPr>
                    <w:t xml:space="preserve"> (Z UPOŠTEVANIM POPUSTOM)</w:t>
                  </w:r>
                </w:p>
              </w:tc>
              <w:tc>
                <w:tcPr>
                  <w:tcW w:w="2910" w:type="dxa"/>
                  <w:tcBorders>
                    <w:top w:val="inset" w:sz="7" w:space="0" w:color="000000"/>
                    <w:left w:val="inset" w:sz="7" w:space="0" w:color="000000"/>
                    <w:bottom w:val="inset" w:sz="7" w:space="0" w:color="000000"/>
                    <w:right w:val="inset" w:sz="7" w:space="0" w:color="000000"/>
                  </w:tcBorders>
                  <w:tcMar>
                    <w:top w:w="15" w:type="dxa"/>
                    <w:bottom w:w="15" w:type="dxa"/>
                  </w:tcMar>
                  <w:vAlign w:val="center"/>
                </w:tcPr>
                <w:p w14:paraId="6B63F29E" w14:textId="77777777" w:rsidR="002A5ED1" w:rsidRDefault="002A5ED1" w:rsidP="007259E1">
                  <w:r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</w:p>
              </w:tc>
            </w:tr>
            <w:tr w:rsidR="002A5ED1" w14:paraId="35A0D4C3" w14:textId="77777777" w:rsidTr="007259E1">
              <w:trPr>
                <w:tblCellSpacing w:w="15" w:type="dxa"/>
              </w:trPr>
              <w:tc>
                <w:tcPr>
                  <w:tcW w:w="4005" w:type="dxa"/>
                  <w:tcBorders>
                    <w:top w:val="inset" w:sz="7" w:space="0" w:color="000000"/>
                    <w:left w:val="inset" w:sz="7" w:space="0" w:color="000000"/>
                    <w:bottom w:val="inset" w:sz="7" w:space="0" w:color="000000"/>
                    <w:right w:val="inset" w:sz="7" w:space="0" w:color="000000"/>
                  </w:tcBorders>
                  <w:shd w:val="clear" w:color="auto" w:fill="D1D1D1"/>
                  <w:tcMar>
                    <w:top w:w="135" w:type="dxa"/>
                    <w:bottom w:w="135" w:type="dxa"/>
                  </w:tcMar>
                  <w:vAlign w:val="center"/>
                </w:tcPr>
                <w:p w14:paraId="0DD2941D" w14:textId="00914151" w:rsidR="002A5ED1" w:rsidRDefault="002A5ED1" w:rsidP="007259E1">
                  <w:pPr>
                    <w:jc w:val="right"/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position w:val="-2"/>
                      <w:sz w:val="18"/>
                      <w:szCs w:val="18"/>
                      <w:shd w:val="clear" w:color="auto" w:fill="D1D1D1"/>
                    </w:rPr>
                    <w:t xml:space="preserve">VREDNOST Z </w:t>
                  </w:r>
                  <w:r w:rsidR="00776D60">
                    <w:rPr>
                      <w:rFonts w:ascii="Arial" w:hAnsi="Arial" w:cs="Arial"/>
                      <w:b/>
                      <w:bCs/>
                      <w:color w:val="000000"/>
                      <w:position w:val="-2"/>
                      <w:sz w:val="18"/>
                      <w:szCs w:val="18"/>
                      <w:shd w:val="clear" w:color="auto" w:fill="D1D1D1"/>
                    </w:rPr>
                    <w:t>DPZP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position w:val="-2"/>
                      <w:sz w:val="18"/>
                      <w:szCs w:val="18"/>
                      <w:shd w:val="clear" w:color="auto" w:fill="D1D1D1"/>
                    </w:rPr>
                    <w:t xml:space="preserve"> S POPUSTOM</w:t>
                  </w:r>
                </w:p>
              </w:tc>
              <w:tc>
                <w:tcPr>
                  <w:tcW w:w="2910" w:type="dxa"/>
                  <w:tcBorders>
                    <w:top w:val="inset" w:sz="7" w:space="0" w:color="000000"/>
                    <w:left w:val="inset" w:sz="7" w:space="0" w:color="000000"/>
                    <w:bottom w:val="inset" w:sz="7" w:space="0" w:color="000000"/>
                    <w:right w:val="inset" w:sz="7" w:space="0" w:color="000000"/>
                  </w:tcBorders>
                  <w:tcMar>
                    <w:top w:w="15" w:type="dxa"/>
                    <w:bottom w:w="15" w:type="dxa"/>
                  </w:tcMar>
                  <w:vAlign w:val="center"/>
                </w:tcPr>
                <w:p w14:paraId="6288D002" w14:textId="77777777" w:rsidR="002A5ED1" w:rsidRDefault="002A5ED1" w:rsidP="007259E1">
                  <w:r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</w:p>
              </w:tc>
            </w:tr>
          </w:tbl>
          <w:p w14:paraId="760F163A" w14:textId="77777777" w:rsidR="002A5ED1" w:rsidRDefault="002A5ED1" w:rsidP="007259E1"/>
          <w:p w14:paraId="3BD4A3A9" w14:textId="77777777" w:rsidR="002A5ED1" w:rsidRDefault="002A5ED1" w:rsidP="007259E1">
            <w:pPr>
              <w:spacing w:before="225" w:after="225"/>
              <w:jc w:val="both"/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III. Rok veljavnosti ponudb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e</w:t>
            </w:r>
          </w:p>
          <w:p w14:paraId="67975625" w14:textId="285132DE" w:rsidR="002A5ED1" w:rsidRDefault="002A5ED1" w:rsidP="007259E1">
            <w:pPr>
              <w:spacing w:before="225" w:after="225"/>
              <w:jc w:val="both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Ponudba mora  veljati najmanj </w:t>
            </w:r>
            <w:r w:rsidR="008F7C82">
              <w:rPr>
                <w:rFonts w:ascii="Arial" w:hAnsi="Arial" w:cs="Arial"/>
                <w:color w:val="000000"/>
                <w:sz w:val="18"/>
                <w:szCs w:val="18"/>
              </w:rPr>
              <w:t>120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dni od roka za predložitev ponudb.</w:t>
            </w:r>
          </w:p>
          <w:p w14:paraId="33D0BBC8" w14:textId="69C752A8" w:rsidR="002A5ED1" w:rsidRPr="000F2AD8" w:rsidRDefault="002A5ED1" w:rsidP="007259E1">
            <w:pPr>
              <w:spacing w:before="225" w:after="225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Ponudba</w:t>
            </w:r>
            <w:r w:rsidR="00776D60">
              <w:rPr>
                <w:rFonts w:ascii="Arial" w:hAnsi="Arial" w:cs="Arial"/>
                <w:color w:val="000000"/>
                <w:sz w:val="18"/>
                <w:szCs w:val="18"/>
              </w:rPr>
              <w:t xml:space="preserve"> cena</w:t>
            </w:r>
            <w:r w:rsidR="00DF68E7">
              <w:rPr>
                <w:rFonts w:ascii="Arial" w:hAnsi="Arial" w:cs="Arial"/>
                <w:color w:val="000000"/>
                <w:sz w:val="18"/>
                <w:szCs w:val="18"/>
              </w:rPr>
              <w:t xml:space="preserve"> / premija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mora biti veljavna najmanj do navedenega roka. Prekratka veljavnost ponudbe pomeni razlog za zavrnitev ponudbe.</w:t>
            </w:r>
          </w:p>
          <w:p w14:paraId="69C0C889" w14:textId="77777777" w:rsidR="002A5ED1" w:rsidRPr="00177097" w:rsidRDefault="002A5ED1" w:rsidP="007259E1">
            <w:pPr>
              <w:spacing w:before="225" w:after="225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IV. Podatki o plačilu</w:t>
            </w:r>
          </w:p>
          <w:p w14:paraId="4BBCAEAC" w14:textId="77777777" w:rsidR="00DA22EE" w:rsidRDefault="00DA22EE" w:rsidP="00DA22EE">
            <w:pPr>
              <w:spacing w:before="225" w:after="225"/>
              <w:jc w:val="both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 primeru, da bo naša ponudba sprejeta, bomo zagotovili garancijo za dobro izvedbo pogodbenih obveznosti v obliki in znesku ter v rokih, določenih v razpisni dokumentaciji.</w:t>
            </w:r>
          </w:p>
          <w:p w14:paraId="2085D02E" w14:textId="77777777" w:rsidR="00DA22EE" w:rsidRDefault="00DA22EE" w:rsidP="00DA22EE">
            <w:pPr>
              <w:spacing w:before="225" w:after="225"/>
              <w:jc w:val="both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Dokler se ne pripravi in ne podpiše uradna pogodba med nami, ta ponudba, skupaj z vašim obvestilom o izboru ponudnika, ustvarja med nami obvezujočo pogodbo.</w:t>
            </w:r>
          </w:p>
          <w:p w14:paraId="48904A6E" w14:textId="6D3C7A75" w:rsidR="00DA22EE" w:rsidRDefault="00DA22EE" w:rsidP="00DA22EE">
            <w:pPr>
              <w:spacing w:before="225" w:after="225"/>
              <w:jc w:val="both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Podatki o plačilu: plačila se opravijo na podlagi izdanih računov. Rok plačila je </w:t>
            </w:r>
            <w:r w:rsidR="00B4314C">
              <w:rPr>
                <w:rFonts w:ascii="Arial" w:hAnsi="Arial" w:cs="Arial"/>
                <w:color w:val="000000"/>
                <w:sz w:val="18"/>
                <w:szCs w:val="18"/>
              </w:rPr>
              <w:t xml:space="preserve">v roku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30 dni od datuma prejema računa. Če naročnik izpodbija del zneska, je dolžan plačati nesporni del zneska. Roki plačil podizvajalcem so enaki kot za izvajalca.</w:t>
            </w:r>
          </w:p>
          <w:p w14:paraId="03A31E51" w14:textId="77777777" w:rsidR="002A5ED1" w:rsidRDefault="002A5ED1" w:rsidP="007259E1">
            <w:pPr>
              <w:spacing w:before="225" w:after="225"/>
              <w:jc w:val="both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Izvajalec izstavi račun v elektronski obliki (eRačun) preko spletnega portala UJPnet. Kot uradni prejem računa se šteje datum vnosa računa v sistem UJPnet.</w:t>
            </w:r>
          </w:p>
          <w:p w14:paraId="23CEAE25" w14:textId="77777777" w:rsidR="002A5ED1" w:rsidRDefault="002A5ED1" w:rsidP="007259E1">
            <w:pPr>
              <w:spacing w:before="225" w:after="225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Strinjamo se, da naročnik ni zavezan sprejeti nobene od ponudb, ki jih je prejel, ter da v primeru odstopa naročnika od oddaje javnega naročila ne bodo povrnjeni ponudniku nobeni stroški v zvezi z izdelavo ponudb.</w:t>
            </w:r>
          </w:p>
          <w:p w14:paraId="1D1ABE57" w14:textId="51F4D8BE" w:rsidR="00B87C3E" w:rsidRPr="003B377A" w:rsidRDefault="002A5ED1" w:rsidP="007259E1">
            <w:pPr>
              <w:spacing w:before="225" w:after="225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V. Podatki o ponudniku</w:t>
            </w:r>
          </w:p>
          <w:tbl>
            <w:tblPr>
              <w:tblStyle w:val="NormalTablePHPDOCX"/>
              <w:tblW w:w="5000" w:type="pct"/>
              <w:tblLook w:val="04A0" w:firstRow="1" w:lastRow="0" w:firstColumn="1" w:lastColumn="0" w:noHBand="0" w:noVBand="1"/>
            </w:tblPr>
            <w:tblGrid>
              <w:gridCol w:w="2325"/>
              <w:gridCol w:w="6517"/>
            </w:tblGrid>
            <w:tr w:rsidR="002A5ED1" w14:paraId="28B7BC99" w14:textId="77777777" w:rsidTr="007259E1">
              <w:tc>
                <w:tcPr>
                  <w:tcW w:w="2325" w:type="dxa"/>
                  <w:tcBorders>
                    <w:top w:val="single" w:sz="5" w:space="0" w:color="000000"/>
                    <w:left w:val="single" w:sz="5" w:space="0" w:color="000000"/>
                    <w:bottom w:val="single" w:sz="5" w:space="0" w:color="000000"/>
                    <w:right w:val="single" w:sz="5" w:space="0" w:color="000000"/>
                  </w:tcBorders>
                  <w:shd w:val="clear" w:color="auto" w:fill="CCCCCC"/>
                  <w:tcMar>
                    <w:top w:w="135" w:type="dxa"/>
                    <w:bottom w:w="135" w:type="dxa"/>
                  </w:tcMar>
                  <w:vAlign w:val="center"/>
                </w:tcPr>
                <w:p w14:paraId="2BC6ECC9" w14:textId="77777777" w:rsidR="002A5ED1" w:rsidRDefault="002A5ED1" w:rsidP="007259E1">
                  <w:pPr>
                    <w:jc w:val="right"/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position w:val="-2"/>
                      <w:sz w:val="18"/>
                      <w:szCs w:val="18"/>
                      <w:shd w:val="clear" w:color="auto" w:fill="CCCCCC"/>
                    </w:rPr>
                    <w:t>KONTAKTNA OSEBA:</w:t>
                  </w:r>
                </w:p>
              </w:tc>
              <w:tc>
                <w:tcPr>
                  <w:tcW w:w="0" w:type="auto"/>
                  <w:tcBorders>
                    <w:top w:val="single" w:sz="5" w:space="0" w:color="000000"/>
                    <w:left w:val="single" w:sz="5" w:space="0" w:color="000000"/>
                    <w:bottom w:val="single" w:sz="5" w:space="0" w:color="000000"/>
                    <w:right w:val="single" w:sz="5" w:space="0" w:color="000000"/>
                  </w:tcBorders>
                  <w:tcMar>
                    <w:top w:w="135" w:type="dxa"/>
                    <w:bottom w:w="135" w:type="dxa"/>
                  </w:tcMar>
                  <w:vAlign w:val="center"/>
                </w:tcPr>
                <w:p w14:paraId="0976AC2C" w14:textId="77777777" w:rsidR="002A5ED1" w:rsidRDefault="002A5ED1" w:rsidP="007259E1">
                  <w:r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</w:p>
              </w:tc>
            </w:tr>
            <w:tr w:rsidR="002A5ED1" w14:paraId="45A0E381" w14:textId="77777777" w:rsidTr="007259E1">
              <w:tc>
                <w:tcPr>
                  <w:tcW w:w="2325" w:type="dxa"/>
                  <w:tcBorders>
                    <w:top w:val="single" w:sz="5" w:space="0" w:color="000000"/>
                    <w:left w:val="single" w:sz="5" w:space="0" w:color="000000"/>
                    <w:bottom w:val="single" w:sz="5" w:space="0" w:color="000000"/>
                    <w:right w:val="single" w:sz="5" w:space="0" w:color="000000"/>
                  </w:tcBorders>
                  <w:shd w:val="clear" w:color="auto" w:fill="CCCCCC"/>
                  <w:tcMar>
                    <w:top w:w="135" w:type="dxa"/>
                    <w:bottom w:w="135" w:type="dxa"/>
                  </w:tcMar>
                  <w:vAlign w:val="center"/>
                </w:tcPr>
                <w:p w14:paraId="2BCAFE4B" w14:textId="77777777" w:rsidR="002A5ED1" w:rsidRDefault="002A5ED1" w:rsidP="007259E1">
                  <w:pPr>
                    <w:jc w:val="right"/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position w:val="-2"/>
                      <w:sz w:val="18"/>
                      <w:szCs w:val="18"/>
                      <w:shd w:val="clear" w:color="auto" w:fill="CCCCCC"/>
                    </w:rPr>
                    <w:t>E-POŠTA KONTAKTNE OSEBE:</w:t>
                  </w:r>
                </w:p>
              </w:tc>
              <w:tc>
                <w:tcPr>
                  <w:tcW w:w="0" w:type="auto"/>
                  <w:tcBorders>
                    <w:top w:val="single" w:sz="5" w:space="0" w:color="000000"/>
                    <w:left w:val="single" w:sz="5" w:space="0" w:color="000000"/>
                    <w:bottom w:val="single" w:sz="5" w:space="0" w:color="000000"/>
                    <w:right w:val="single" w:sz="5" w:space="0" w:color="000000"/>
                  </w:tcBorders>
                  <w:tcMar>
                    <w:top w:w="135" w:type="dxa"/>
                    <w:bottom w:w="135" w:type="dxa"/>
                  </w:tcMar>
                  <w:vAlign w:val="center"/>
                </w:tcPr>
                <w:p w14:paraId="258A4C61" w14:textId="77777777" w:rsidR="002A5ED1" w:rsidRDefault="002A5ED1" w:rsidP="007259E1">
                  <w:r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</w:p>
              </w:tc>
            </w:tr>
            <w:tr w:rsidR="002A5ED1" w14:paraId="69628C5F" w14:textId="77777777" w:rsidTr="007259E1">
              <w:tc>
                <w:tcPr>
                  <w:tcW w:w="2325" w:type="dxa"/>
                  <w:tcBorders>
                    <w:top w:val="single" w:sz="5" w:space="0" w:color="000000"/>
                    <w:left w:val="single" w:sz="5" w:space="0" w:color="000000"/>
                    <w:bottom w:val="single" w:sz="5" w:space="0" w:color="000000"/>
                    <w:right w:val="single" w:sz="5" w:space="0" w:color="000000"/>
                  </w:tcBorders>
                  <w:shd w:val="clear" w:color="auto" w:fill="CCCCCC"/>
                  <w:tcMar>
                    <w:top w:w="135" w:type="dxa"/>
                    <w:bottom w:w="135" w:type="dxa"/>
                  </w:tcMar>
                  <w:vAlign w:val="center"/>
                </w:tcPr>
                <w:p w14:paraId="4844A387" w14:textId="77777777" w:rsidR="002A5ED1" w:rsidRDefault="002A5ED1" w:rsidP="007259E1">
                  <w:pPr>
                    <w:jc w:val="right"/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position w:val="-2"/>
                      <w:sz w:val="18"/>
                      <w:szCs w:val="18"/>
                      <w:shd w:val="clear" w:color="auto" w:fill="CCCCCC"/>
                    </w:rPr>
                    <w:t>TELEFON:</w:t>
                  </w:r>
                </w:p>
              </w:tc>
              <w:tc>
                <w:tcPr>
                  <w:tcW w:w="0" w:type="auto"/>
                  <w:tcBorders>
                    <w:top w:val="single" w:sz="5" w:space="0" w:color="000000"/>
                    <w:left w:val="single" w:sz="5" w:space="0" w:color="000000"/>
                    <w:bottom w:val="single" w:sz="5" w:space="0" w:color="000000"/>
                    <w:right w:val="single" w:sz="5" w:space="0" w:color="000000"/>
                  </w:tcBorders>
                  <w:tcMar>
                    <w:top w:w="135" w:type="dxa"/>
                    <w:bottom w:w="135" w:type="dxa"/>
                  </w:tcMar>
                  <w:vAlign w:val="center"/>
                </w:tcPr>
                <w:p w14:paraId="0C425FD1" w14:textId="77777777" w:rsidR="002A5ED1" w:rsidRDefault="002A5ED1" w:rsidP="007259E1">
                  <w:r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</w:p>
              </w:tc>
            </w:tr>
            <w:tr w:rsidR="002A5ED1" w14:paraId="4F5BF85C" w14:textId="77777777" w:rsidTr="007259E1">
              <w:tc>
                <w:tcPr>
                  <w:tcW w:w="2325" w:type="dxa"/>
                  <w:tcBorders>
                    <w:top w:val="single" w:sz="5" w:space="0" w:color="000000"/>
                    <w:left w:val="single" w:sz="5" w:space="0" w:color="000000"/>
                    <w:bottom w:val="single" w:sz="5" w:space="0" w:color="000000"/>
                    <w:right w:val="single" w:sz="5" w:space="0" w:color="000000"/>
                  </w:tcBorders>
                  <w:shd w:val="clear" w:color="auto" w:fill="CCCCCC"/>
                  <w:tcMar>
                    <w:top w:w="135" w:type="dxa"/>
                    <w:bottom w:w="135" w:type="dxa"/>
                  </w:tcMar>
                  <w:vAlign w:val="center"/>
                </w:tcPr>
                <w:p w14:paraId="04B0023D" w14:textId="77777777" w:rsidR="002A5ED1" w:rsidRDefault="002A5ED1" w:rsidP="007259E1">
                  <w:pPr>
                    <w:jc w:val="right"/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position w:val="-2"/>
                      <w:sz w:val="18"/>
                      <w:szCs w:val="18"/>
                      <w:shd w:val="clear" w:color="auto" w:fill="CCCCCC"/>
                    </w:rPr>
                    <w:t>TELEFAKS:</w:t>
                  </w:r>
                </w:p>
              </w:tc>
              <w:tc>
                <w:tcPr>
                  <w:tcW w:w="0" w:type="auto"/>
                  <w:tcBorders>
                    <w:top w:val="single" w:sz="5" w:space="0" w:color="000000"/>
                    <w:left w:val="single" w:sz="5" w:space="0" w:color="000000"/>
                    <w:bottom w:val="single" w:sz="5" w:space="0" w:color="000000"/>
                    <w:right w:val="single" w:sz="5" w:space="0" w:color="000000"/>
                  </w:tcBorders>
                  <w:tcMar>
                    <w:top w:w="135" w:type="dxa"/>
                    <w:bottom w:w="135" w:type="dxa"/>
                  </w:tcMar>
                  <w:vAlign w:val="center"/>
                </w:tcPr>
                <w:p w14:paraId="6F529CF3" w14:textId="77777777" w:rsidR="002A5ED1" w:rsidRDefault="002A5ED1" w:rsidP="007259E1">
                  <w:r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</w:p>
              </w:tc>
            </w:tr>
            <w:tr w:rsidR="002A5ED1" w14:paraId="605B3C61" w14:textId="77777777" w:rsidTr="007259E1">
              <w:tc>
                <w:tcPr>
                  <w:tcW w:w="2325" w:type="dxa"/>
                  <w:tcBorders>
                    <w:top w:val="single" w:sz="5" w:space="0" w:color="000000"/>
                    <w:left w:val="single" w:sz="5" w:space="0" w:color="000000"/>
                    <w:bottom w:val="single" w:sz="5" w:space="0" w:color="000000"/>
                    <w:right w:val="single" w:sz="5" w:space="0" w:color="000000"/>
                  </w:tcBorders>
                  <w:shd w:val="clear" w:color="auto" w:fill="CCCCCC"/>
                  <w:tcMar>
                    <w:top w:w="135" w:type="dxa"/>
                    <w:bottom w:w="135" w:type="dxa"/>
                  </w:tcMar>
                  <w:vAlign w:val="center"/>
                </w:tcPr>
                <w:p w14:paraId="1653B26C" w14:textId="77777777" w:rsidR="002A5ED1" w:rsidRDefault="002A5ED1" w:rsidP="007259E1">
                  <w:pPr>
                    <w:jc w:val="right"/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position w:val="-2"/>
                      <w:sz w:val="18"/>
                      <w:szCs w:val="18"/>
                      <w:shd w:val="clear" w:color="auto" w:fill="CCCCCC"/>
                    </w:rPr>
                    <w:t>ID ZA DDV:</w:t>
                  </w:r>
                </w:p>
              </w:tc>
              <w:tc>
                <w:tcPr>
                  <w:tcW w:w="0" w:type="auto"/>
                  <w:tcBorders>
                    <w:top w:val="single" w:sz="5" w:space="0" w:color="000000"/>
                    <w:left w:val="single" w:sz="5" w:space="0" w:color="000000"/>
                    <w:bottom w:val="single" w:sz="5" w:space="0" w:color="000000"/>
                    <w:right w:val="single" w:sz="5" w:space="0" w:color="000000"/>
                  </w:tcBorders>
                  <w:tcMar>
                    <w:top w:w="135" w:type="dxa"/>
                    <w:bottom w:w="135" w:type="dxa"/>
                  </w:tcMar>
                  <w:vAlign w:val="center"/>
                </w:tcPr>
                <w:p w14:paraId="23F09A46" w14:textId="77777777" w:rsidR="002A5ED1" w:rsidRDefault="002A5ED1" w:rsidP="007259E1">
                  <w:r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</w:p>
              </w:tc>
            </w:tr>
            <w:tr w:rsidR="002A5ED1" w14:paraId="1B30054A" w14:textId="77777777" w:rsidTr="007259E1">
              <w:tc>
                <w:tcPr>
                  <w:tcW w:w="2325" w:type="dxa"/>
                  <w:tcBorders>
                    <w:top w:val="single" w:sz="5" w:space="0" w:color="000000"/>
                    <w:left w:val="single" w:sz="5" w:space="0" w:color="000000"/>
                    <w:bottom w:val="single" w:sz="5" w:space="0" w:color="000000"/>
                    <w:right w:val="single" w:sz="5" w:space="0" w:color="000000"/>
                  </w:tcBorders>
                  <w:shd w:val="clear" w:color="auto" w:fill="CCCCCC"/>
                  <w:tcMar>
                    <w:top w:w="135" w:type="dxa"/>
                    <w:bottom w:w="135" w:type="dxa"/>
                  </w:tcMar>
                  <w:vAlign w:val="center"/>
                </w:tcPr>
                <w:p w14:paraId="54652F90" w14:textId="77777777" w:rsidR="002A5ED1" w:rsidRDefault="002A5ED1" w:rsidP="007259E1">
                  <w:pPr>
                    <w:jc w:val="right"/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position w:val="-2"/>
                      <w:sz w:val="18"/>
                      <w:szCs w:val="18"/>
                      <w:shd w:val="clear" w:color="auto" w:fill="CCCCCC"/>
                    </w:rPr>
                    <w:t>MATIČNA ŠTEVILKA PONUDNIKA:</w:t>
                  </w:r>
                </w:p>
              </w:tc>
              <w:tc>
                <w:tcPr>
                  <w:tcW w:w="0" w:type="auto"/>
                  <w:tcBorders>
                    <w:top w:val="single" w:sz="5" w:space="0" w:color="000000"/>
                    <w:left w:val="single" w:sz="5" w:space="0" w:color="000000"/>
                    <w:bottom w:val="single" w:sz="5" w:space="0" w:color="000000"/>
                    <w:right w:val="single" w:sz="5" w:space="0" w:color="000000"/>
                  </w:tcBorders>
                  <w:tcMar>
                    <w:top w:w="135" w:type="dxa"/>
                    <w:bottom w:w="135" w:type="dxa"/>
                  </w:tcMar>
                  <w:vAlign w:val="center"/>
                </w:tcPr>
                <w:p w14:paraId="48DE820D" w14:textId="77777777" w:rsidR="002A5ED1" w:rsidRDefault="002A5ED1" w:rsidP="007259E1">
                  <w:r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</w:p>
              </w:tc>
            </w:tr>
            <w:tr w:rsidR="002A5ED1" w14:paraId="53DC88F7" w14:textId="77777777" w:rsidTr="007259E1">
              <w:tc>
                <w:tcPr>
                  <w:tcW w:w="2325" w:type="dxa"/>
                  <w:tcBorders>
                    <w:top w:val="single" w:sz="5" w:space="0" w:color="000000"/>
                    <w:left w:val="single" w:sz="5" w:space="0" w:color="000000"/>
                    <w:bottom w:val="single" w:sz="5" w:space="0" w:color="000000"/>
                    <w:right w:val="single" w:sz="5" w:space="0" w:color="000000"/>
                  </w:tcBorders>
                  <w:shd w:val="clear" w:color="auto" w:fill="CCCCCC"/>
                  <w:tcMar>
                    <w:top w:w="135" w:type="dxa"/>
                    <w:bottom w:w="135" w:type="dxa"/>
                  </w:tcMar>
                  <w:vAlign w:val="center"/>
                </w:tcPr>
                <w:p w14:paraId="1C47B62F" w14:textId="77777777" w:rsidR="002A5ED1" w:rsidRDefault="002A5ED1" w:rsidP="007259E1">
                  <w:pPr>
                    <w:jc w:val="right"/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position w:val="-2"/>
                      <w:sz w:val="18"/>
                      <w:szCs w:val="18"/>
                      <w:shd w:val="clear" w:color="auto" w:fill="CCCCCC"/>
                    </w:rPr>
                    <w:t>ŠTEVILKE TRANSAKCIJSKIH RAČUNOV:</w:t>
                  </w:r>
                </w:p>
              </w:tc>
              <w:tc>
                <w:tcPr>
                  <w:tcW w:w="0" w:type="auto"/>
                  <w:tcBorders>
                    <w:top w:val="single" w:sz="5" w:space="0" w:color="000000"/>
                    <w:left w:val="single" w:sz="5" w:space="0" w:color="000000"/>
                    <w:bottom w:val="single" w:sz="5" w:space="0" w:color="000000"/>
                    <w:right w:val="single" w:sz="5" w:space="0" w:color="000000"/>
                  </w:tcBorders>
                  <w:tcMar>
                    <w:top w:w="135" w:type="dxa"/>
                    <w:bottom w:w="135" w:type="dxa"/>
                  </w:tcMar>
                  <w:vAlign w:val="center"/>
                </w:tcPr>
                <w:p w14:paraId="0624FBCD" w14:textId="77777777" w:rsidR="002A5ED1" w:rsidRDefault="002A5ED1" w:rsidP="007259E1">
                  <w:r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</w:p>
              </w:tc>
            </w:tr>
            <w:tr w:rsidR="002A5ED1" w14:paraId="5547E9AE" w14:textId="77777777" w:rsidTr="007259E1">
              <w:tc>
                <w:tcPr>
                  <w:tcW w:w="2325" w:type="dxa"/>
                  <w:tcBorders>
                    <w:top w:val="single" w:sz="5" w:space="0" w:color="000000"/>
                    <w:left w:val="single" w:sz="5" w:space="0" w:color="000000"/>
                    <w:bottom w:val="single" w:sz="5" w:space="0" w:color="000000"/>
                    <w:right w:val="single" w:sz="5" w:space="0" w:color="000000"/>
                  </w:tcBorders>
                  <w:shd w:val="clear" w:color="auto" w:fill="CCCCCC"/>
                  <w:tcMar>
                    <w:top w:w="135" w:type="dxa"/>
                    <w:bottom w:w="135" w:type="dxa"/>
                  </w:tcMar>
                  <w:vAlign w:val="center"/>
                </w:tcPr>
                <w:p w14:paraId="4E7F4CFD" w14:textId="77777777" w:rsidR="002A5ED1" w:rsidRDefault="002A5ED1" w:rsidP="007259E1">
                  <w:pPr>
                    <w:jc w:val="right"/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position w:val="-2"/>
                      <w:sz w:val="18"/>
                      <w:szCs w:val="18"/>
                      <w:shd w:val="clear" w:color="auto" w:fill="CCCCCC"/>
                    </w:rPr>
                    <w:t>POOBLAŠČENA OSEBA ZA PODPIS PONUDBE IN POGODBE:</w:t>
                  </w:r>
                </w:p>
              </w:tc>
              <w:tc>
                <w:tcPr>
                  <w:tcW w:w="0" w:type="auto"/>
                  <w:tcBorders>
                    <w:top w:val="single" w:sz="5" w:space="0" w:color="000000"/>
                    <w:left w:val="single" w:sz="5" w:space="0" w:color="000000"/>
                    <w:bottom w:val="single" w:sz="5" w:space="0" w:color="000000"/>
                    <w:right w:val="single" w:sz="5" w:space="0" w:color="000000"/>
                  </w:tcBorders>
                  <w:tcMar>
                    <w:top w:w="135" w:type="dxa"/>
                    <w:bottom w:w="135" w:type="dxa"/>
                  </w:tcMar>
                  <w:vAlign w:val="center"/>
                </w:tcPr>
                <w:p w14:paraId="04B956E9" w14:textId="77777777" w:rsidR="002A5ED1" w:rsidRDefault="002A5ED1" w:rsidP="007259E1">
                  <w:r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</w:p>
              </w:tc>
            </w:tr>
          </w:tbl>
          <w:p w14:paraId="7877933A" w14:textId="77777777" w:rsidR="002A5ED1" w:rsidRPr="00F435C3" w:rsidRDefault="002A5ED1" w:rsidP="007259E1">
            <w:pPr>
              <w:spacing w:before="225" w:after="225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V. Skupna ponudba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(ponudniki izpolnijo, če so predložili skupno ponudbo)</w:t>
            </w:r>
          </w:p>
          <w:p w14:paraId="1E581008" w14:textId="77777777" w:rsidR="002A5ED1" w:rsidRDefault="002A5ED1" w:rsidP="007259E1">
            <w:pPr>
              <w:spacing w:before="225" w:after="225"/>
              <w:jc w:val="both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Pri javnem naročilu sodelujejo naslednji partnerji v skupni ponudbi:</w:t>
            </w:r>
          </w:p>
          <w:tbl>
            <w:tblPr>
              <w:tblStyle w:val="TableGridPHPDOCX"/>
              <w:tblW w:w="5000" w:type="pct"/>
              <w:tblBorders>
                <w:top w:val="outset" w:sz="5" w:space="0" w:color="808080"/>
                <w:left w:val="outset" w:sz="5" w:space="0" w:color="808080"/>
                <w:bottom w:val="outset" w:sz="5" w:space="0" w:color="808080"/>
                <w:right w:val="outset" w:sz="5" w:space="0" w:color="808080"/>
              </w:tblBorders>
              <w:tblLook w:val="04A0" w:firstRow="1" w:lastRow="0" w:firstColumn="1" w:lastColumn="0" w:noHBand="0" w:noVBand="1"/>
            </w:tblPr>
            <w:tblGrid>
              <w:gridCol w:w="3161"/>
              <w:gridCol w:w="2613"/>
              <w:gridCol w:w="1673"/>
              <w:gridCol w:w="1389"/>
            </w:tblGrid>
            <w:tr w:rsidR="002A5ED1" w14:paraId="5701ED78" w14:textId="77777777" w:rsidTr="007259E1">
              <w:tc>
                <w:tcPr>
                  <w:tcW w:w="3252" w:type="dxa"/>
                  <w:tcBorders>
                    <w:top w:val="inset" w:sz="7" w:space="0" w:color="000000"/>
                    <w:left w:val="inset" w:sz="7" w:space="0" w:color="000000"/>
                    <w:bottom w:val="inset" w:sz="7" w:space="0" w:color="000000"/>
                    <w:right w:val="inset" w:sz="7" w:space="0" w:color="000000"/>
                  </w:tcBorders>
                  <w:tcMar>
                    <w:top w:w="0" w:type="auto"/>
                    <w:bottom w:w="0" w:type="auto"/>
                  </w:tcMar>
                  <w:vAlign w:val="center"/>
                </w:tcPr>
                <w:p w14:paraId="336BD567" w14:textId="77777777" w:rsidR="002A5ED1" w:rsidRDefault="002A5ED1" w:rsidP="007259E1">
                  <w:pPr>
                    <w:spacing w:before="135" w:after="135"/>
                    <w:jc w:val="center"/>
                    <w:textAlignment w:val="center"/>
                  </w:pPr>
                  <w:r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2693" w:type="dxa"/>
                  <w:tcBorders>
                    <w:top w:val="inset" w:sz="7" w:space="0" w:color="000000"/>
                    <w:left w:val="inset" w:sz="7" w:space="0" w:color="000000"/>
                    <w:bottom w:val="inset" w:sz="7" w:space="0" w:color="000000"/>
                    <w:right w:val="inset" w:sz="7" w:space="0" w:color="000000"/>
                  </w:tcBorders>
                  <w:tcMar>
                    <w:top w:w="0" w:type="auto"/>
                    <w:bottom w:w="0" w:type="auto"/>
                  </w:tcMar>
                  <w:vAlign w:val="center"/>
                </w:tcPr>
                <w:p w14:paraId="4AE6A9BB" w14:textId="77777777" w:rsidR="002A5ED1" w:rsidRDefault="002A5ED1" w:rsidP="007259E1">
                  <w:pPr>
                    <w:spacing w:before="135" w:after="135"/>
                    <w:jc w:val="center"/>
                    <w:textAlignment w:val="center"/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position w:val="-2"/>
                      <w:sz w:val="18"/>
                      <w:szCs w:val="18"/>
                    </w:rPr>
                    <w:t>Polni naziv</w:t>
                  </w:r>
                </w:p>
              </w:tc>
              <w:tc>
                <w:tcPr>
                  <w:tcW w:w="1701" w:type="dxa"/>
                  <w:tcBorders>
                    <w:top w:val="inset" w:sz="7" w:space="0" w:color="000000"/>
                    <w:left w:val="inset" w:sz="7" w:space="0" w:color="000000"/>
                    <w:bottom w:val="inset" w:sz="7" w:space="0" w:color="000000"/>
                    <w:right w:val="inset" w:sz="7" w:space="0" w:color="000000"/>
                  </w:tcBorders>
                  <w:tcMar>
                    <w:top w:w="0" w:type="auto"/>
                    <w:bottom w:w="0" w:type="auto"/>
                  </w:tcMar>
                  <w:vAlign w:val="center"/>
                </w:tcPr>
                <w:p w14:paraId="0E0A588F" w14:textId="77777777" w:rsidR="002A5ED1" w:rsidRDefault="002A5ED1" w:rsidP="007259E1">
                  <w:pPr>
                    <w:spacing w:before="135" w:after="135"/>
                    <w:jc w:val="center"/>
                    <w:textAlignment w:val="center"/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position w:val="-2"/>
                      <w:sz w:val="18"/>
                      <w:szCs w:val="18"/>
                    </w:rPr>
                    <w:t>Področja dela</w:t>
                  </w:r>
                </w:p>
              </w:tc>
              <w:tc>
                <w:tcPr>
                  <w:tcW w:w="1406" w:type="dxa"/>
                  <w:tcBorders>
                    <w:top w:val="inset" w:sz="7" w:space="0" w:color="000000"/>
                    <w:left w:val="inset" w:sz="7" w:space="0" w:color="000000"/>
                    <w:bottom w:val="inset" w:sz="7" w:space="0" w:color="000000"/>
                    <w:right w:val="inset" w:sz="7" w:space="0" w:color="000000"/>
                  </w:tcBorders>
                  <w:tcMar>
                    <w:top w:w="0" w:type="auto"/>
                    <w:bottom w:w="0" w:type="auto"/>
                  </w:tcMar>
                  <w:vAlign w:val="center"/>
                </w:tcPr>
                <w:p w14:paraId="3DF40F76" w14:textId="77777777" w:rsidR="002A5ED1" w:rsidRDefault="002A5ED1" w:rsidP="007259E1">
                  <w:pPr>
                    <w:spacing w:before="135" w:after="135"/>
                    <w:jc w:val="center"/>
                    <w:textAlignment w:val="center"/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position w:val="-2"/>
                      <w:sz w:val="18"/>
                      <w:szCs w:val="18"/>
                    </w:rPr>
                    <w:t>% udeležbe</w:t>
                  </w:r>
                </w:p>
              </w:tc>
            </w:tr>
            <w:tr w:rsidR="002A5ED1" w14:paraId="1B71A93E" w14:textId="77777777" w:rsidTr="007259E1">
              <w:tc>
                <w:tcPr>
                  <w:tcW w:w="3252" w:type="dxa"/>
                  <w:tcBorders>
                    <w:top w:val="inset" w:sz="7" w:space="0" w:color="000000"/>
                    <w:left w:val="inset" w:sz="7" w:space="0" w:color="000000"/>
                    <w:bottom w:val="inset" w:sz="7" w:space="0" w:color="000000"/>
                    <w:right w:val="inset" w:sz="7" w:space="0" w:color="000000"/>
                  </w:tcBorders>
                  <w:tcMar>
                    <w:top w:w="0" w:type="auto"/>
                    <w:bottom w:w="0" w:type="auto"/>
                  </w:tcMar>
                  <w:vAlign w:val="center"/>
                </w:tcPr>
                <w:p w14:paraId="7FFFF8FE" w14:textId="77777777" w:rsidR="002A5ED1" w:rsidRDefault="002A5ED1" w:rsidP="007259E1">
                  <w:pPr>
                    <w:spacing w:before="135" w:after="135"/>
                    <w:jc w:val="center"/>
                    <w:textAlignment w:val="center"/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position w:val="-2"/>
                      <w:sz w:val="18"/>
                      <w:szCs w:val="18"/>
                    </w:rPr>
                    <w:t>Vodilni partner</w:t>
                  </w:r>
                  <w:r>
                    <w:t xml:space="preserve"> 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position w:val="-2"/>
                      <w:sz w:val="18"/>
                      <w:szCs w:val="18"/>
                    </w:rPr>
                    <w:t>v skupni ponudbi</w:t>
                  </w:r>
                </w:p>
              </w:tc>
              <w:tc>
                <w:tcPr>
                  <w:tcW w:w="2693" w:type="dxa"/>
                  <w:tcBorders>
                    <w:top w:val="inset" w:sz="7" w:space="0" w:color="000000"/>
                    <w:left w:val="inset" w:sz="7" w:space="0" w:color="000000"/>
                    <w:bottom w:val="inset" w:sz="7" w:space="0" w:color="000000"/>
                    <w:right w:val="inset" w:sz="7" w:space="0" w:color="000000"/>
                  </w:tcBorders>
                  <w:tcMar>
                    <w:top w:w="0" w:type="auto"/>
                    <w:bottom w:w="0" w:type="auto"/>
                  </w:tcMar>
                  <w:vAlign w:val="center"/>
                </w:tcPr>
                <w:p w14:paraId="1A0037C4" w14:textId="77777777" w:rsidR="002A5ED1" w:rsidRDefault="002A5ED1" w:rsidP="007259E1">
                  <w:pPr>
                    <w:spacing w:before="135" w:after="135"/>
                    <w:jc w:val="both"/>
                    <w:textAlignment w:val="center"/>
                  </w:pPr>
                  <w:r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701" w:type="dxa"/>
                  <w:tcBorders>
                    <w:top w:val="inset" w:sz="7" w:space="0" w:color="000000"/>
                    <w:left w:val="inset" w:sz="7" w:space="0" w:color="000000"/>
                    <w:bottom w:val="inset" w:sz="7" w:space="0" w:color="000000"/>
                    <w:right w:val="inset" w:sz="7" w:space="0" w:color="000000"/>
                  </w:tcBorders>
                  <w:tcMar>
                    <w:top w:w="0" w:type="auto"/>
                    <w:bottom w:w="0" w:type="auto"/>
                  </w:tcMar>
                  <w:vAlign w:val="center"/>
                </w:tcPr>
                <w:p w14:paraId="156807B0" w14:textId="77777777" w:rsidR="002A5ED1" w:rsidRDefault="002A5ED1" w:rsidP="007259E1">
                  <w:pPr>
                    <w:spacing w:before="135" w:after="135"/>
                    <w:jc w:val="both"/>
                    <w:textAlignment w:val="center"/>
                  </w:pPr>
                  <w:r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406" w:type="dxa"/>
                  <w:tcBorders>
                    <w:top w:val="inset" w:sz="7" w:space="0" w:color="000000"/>
                    <w:left w:val="inset" w:sz="7" w:space="0" w:color="000000"/>
                    <w:bottom w:val="inset" w:sz="7" w:space="0" w:color="000000"/>
                    <w:right w:val="inset" w:sz="7" w:space="0" w:color="000000"/>
                  </w:tcBorders>
                  <w:tcMar>
                    <w:top w:w="0" w:type="auto"/>
                    <w:bottom w:w="0" w:type="auto"/>
                  </w:tcMar>
                  <w:vAlign w:val="center"/>
                </w:tcPr>
                <w:p w14:paraId="52FBA83A" w14:textId="77777777" w:rsidR="002A5ED1" w:rsidRDefault="002A5ED1" w:rsidP="007259E1">
                  <w:pPr>
                    <w:spacing w:before="135" w:after="135"/>
                    <w:jc w:val="both"/>
                    <w:textAlignment w:val="center"/>
                  </w:pPr>
                  <w:r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</w:p>
              </w:tc>
            </w:tr>
            <w:tr w:rsidR="002A5ED1" w14:paraId="66125EDF" w14:textId="77777777" w:rsidTr="007259E1">
              <w:tc>
                <w:tcPr>
                  <w:tcW w:w="3252" w:type="dxa"/>
                  <w:tcBorders>
                    <w:top w:val="inset" w:sz="7" w:space="0" w:color="000000"/>
                    <w:left w:val="inset" w:sz="7" w:space="0" w:color="000000"/>
                    <w:bottom w:val="inset" w:sz="7" w:space="0" w:color="000000"/>
                    <w:right w:val="inset" w:sz="7" w:space="0" w:color="000000"/>
                  </w:tcBorders>
                  <w:tcMar>
                    <w:top w:w="0" w:type="auto"/>
                    <w:bottom w:w="0" w:type="auto"/>
                  </w:tcMar>
                  <w:vAlign w:val="center"/>
                </w:tcPr>
                <w:p w14:paraId="72765FC6" w14:textId="77777777" w:rsidR="002A5ED1" w:rsidRDefault="002A5ED1" w:rsidP="007259E1">
                  <w:pPr>
                    <w:spacing w:before="135" w:after="135"/>
                    <w:jc w:val="center"/>
                    <w:textAlignment w:val="center"/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position w:val="-2"/>
                      <w:sz w:val="18"/>
                      <w:szCs w:val="18"/>
                    </w:rPr>
                    <w:t>Partner</w:t>
                  </w:r>
                  <w:r>
                    <w:t xml:space="preserve"> 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position w:val="-2"/>
                      <w:sz w:val="18"/>
                      <w:szCs w:val="18"/>
                    </w:rPr>
                    <w:t>v skupni ponudbi</w:t>
                  </w:r>
                </w:p>
              </w:tc>
              <w:tc>
                <w:tcPr>
                  <w:tcW w:w="2693" w:type="dxa"/>
                  <w:tcBorders>
                    <w:top w:val="inset" w:sz="7" w:space="0" w:color="000000"/>
                    <w:left w:val="inset" w:sz="7" w:space="0" w:color="000000"/>
                    <w:bottom w:val="inset" w:sz="7" w:space="0" w:color="000000"/>
                    <w:right w:val="inset" w:sz="7" w:space="0" w:color="000000"/>
                  </w:tcBorders>
                  <w:tcMar>
                    <w:top w:w="0" w:type="auto"/>
                    <w:bottom w:w="0" w:type="auto"/>
                  </w:tcMar>
                  <w:vAlign w:val="center"/>
                </w:tcPr>
                <w:p w14:paraId="42452E3C" w14:textId="77777777" w:rsidR="002A5ED1" w:rsidRDefault="002A5ED1" w:rsidP="007259E1">
                  <w:pPr>
                    <w:spacing w:before="135" w:after="135"/>
                    <w:jc w:val="both"/>
                    <w:textAlignment w:val="center"/>
                  </w:pPr>
                  <w:r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701" w:type="dxa"/>
                  <w:tcBorders>
                    <w:top w:val="inset" w:sz="7" w:space="0" w:color="000000"/>
                    <w:left w:val="inset" w:sz="7" w:space="0" w:color="000000"/>
                    <w:bottom w:val="inset" w:sz="7" w:space="0" w:color="000000"/>
                    <w:right w:val="inset" w:sz="7" w:space="0" w:color="000000"/>
                  </w:tcBorders>
                  <w:tcMar>
                    <w:top w:w="0" w:type="auto"/>
                    <w:bottom w:w="0" w:type="auto"/>
                  </w:tcMar>
                  <w:vAlign w:val="center"/>
                </w:tcPr>
                <w:p w14:paraId="730B7EA6" w14:textId="77777777" w:rsidR="002A5ED1" w:rsidRDefault="002A5ED1" w:rsidP="007259E1">
                  <w:pPr>
                    <w:spacing w:before="135" w:after="135"/>
                    <w:jc w:val="both"/>
                    <w:textAlignment w:val="center"/>
                  </w:pPr>
                  <w:r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406" w:type="dxa"/>
                  <w:tcBorders>
                    <w:top w:val="inset" w:sz="7" w:space="0" w:color="000000"/>
                    <w:left w:val="inset" w:sz="7" w:space="0" w:color="000000"/>
                    <w:bottom w:val="inset" w:sz="7" w:space="0" w:color="000000"/>
                    <w:right w:val="inset" w:sz="7" w:space="0" w:color="000000"/>
                  </w:tcBorders>
                  <w:tcMar>
                    <w:top w:w="0" w:type="auto"/>
                    <w:bottom w:w="0" w:type="auto"/>
                  </w:tcMar>
                  <w:vAlign w:val="center"/>
                </w:tcPr>
                <w:p w14:paraId="1B0691C1" w14:textId="77777777" w:rsidR="002A5ED1" w:rsidRDefault="002A5ED1" w:rsidP="007259E1">
                  <w:pPr>
                    <w:spacing w:before="135" w:after="135"/>
                    <w:jc w:val="both"/>
                    <w:textAlignment w:val="center"/>
                  </w:pPr>
                  <w:r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</w:p>
              </w:tc>
            </w:tr>
            <w:tr w:rsidR="002A5ED1" w14:paraId="33A5860C" w14:textId="77777777" w:rsidTr="007259E1">
              <w:tc>
                <w:tcPr>
                  <w:tcW w:w="3252" w:type="dxa"/>
                  <w:tcBorders>
                    <w:top w:val="inset" w:sz="7" w:space="0" w:color="000000"/>
                    <w:left w:val="inset" w:sz="7" w:space="0" w:color="000000"/>
                    <w:bottom w:val="inset" w:sz="7" w:space="0" w:color="000000"/>
                    <w:right w:val="inset" w:sz="7" w:space="0" w:color="000000"/>
                  </w:tcBorders>
                  <w:tcMar>
                    <w:top w:w="0" w:type="auto"/>
                    <w:bottom w:w="0" w:type="auto"/>
                  </w:tcMar>
                  <w:vAlign w:val="center"/>
                </w:tcPr>
                <w:p w14:paraId="69CE6EF8" w14:textId="77777777" w:rsidR="002A5ED1" w:rsidRDefault="002A5ED1" w:rsidP="007259E1">
                  <w:pPr>
                    <w:spacing w:before="135" w:after="135"/>
                    <w:jc w:val="center"/>
                    <w:textAlignment w:val="center"/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position w:val="-2"/>
                      <w:sz w:val="18"/>
                      <w:szCs w:val="18"/>
                    </w:rPr>
                    <w:t>Partner v skupni ponudbi</w:t>
                  </w:r>
                </w:p>
              </w:tc>
              <w:tc>
                <w:tcPr>
                  <w:tcW w:w="2693" w:type="dxa"/>
                  <w:tcBorders>
                    <w:top w:val="inset" w:sz="7" w:space="0" w:color="000000"/>
                    <w:left w:val="inset" w:sz="7" w:space="0" w:color="000000"/>
                    <w:bottom w:val="inset" w:sz="7" w:space="0" w:color="000000"/>
                    <w:right w:val="inset" w:sz="7" w:space="0" w:color="000000"/>
                  </w:tcBorders>
                  <w:tcMar>
                    <w:top w:w="0" w:type="auto"/>
                    <w:bottom w:w="0" w:type="auto"/>
                  </w:tcMar>
                  <w:vAlign w:val="center"/>
                </w:tcPr>
                <w:p w14:paraId="2F8417C1" w14:textId="77777777" w:rsidR="002A5ED1" w:rsidRDefault="002A5ED1" w:rsidP="007259E1">
                  <w:pPr>
                    <w:spacing w:before="135" w:after="135"/>
                    <w:jc w:val="both"/>
                    <w:textAlignment w:val="center"/>
                  </w:pPr>
                  <w:r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701" w:type="dxa"/>
                  <w:tcBorders>
                    <w:top w:val="inset" w:sz="7" w:space="0" w:color="000000"/>
                    <w:left w:val="inset" w:sz="7" w:space="0" w:color="000000"/>
                    <w:bottom w:val="inset" w:sz="7" w:space="0" w:color="000000"/>
                    <w:right w:val="inset" w:sz="7" w:space="0" w:color="000000"/>
                  </w:tcBorders>
                  <w:tcMar>
                    <w:top w:w="0" w:type="auto"/>
                    <w:bottom w:w="0" w:type="auto"/>
                  </w:tcMar>
                  <w:vAlign w:val="center"/>
                </w:tcPr>
                <w:p w14:paraId="79902405" w14:textId="77777777" w:rsidR="002A5ED1" w:rsidRDefault="002A5ED1" w:rsidP="007259E1">
                  <w:pPr>
                    <w:spacing w:before="135" w:after="135"/>
                    <w:jc w:val="both"/>
                    <w:textAlignment w:val="center"/>
                  </w:pPr>
                  <w:r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406" w:type="dxa"/>
                  <w:tcBorders>
                    <w:top w:val="inset" w:sz="7" w:space="0" w:color="000000"/>
                    <w:left w:val="inset" w:sz="7" w:space="0" w:color="000000"/>
                    <w:bottom w:val="inset" w:sz="7" w:space="0" w:color="000000"/>
                    <w:right w:val="inset" w:sz="7" w:space="0" w:color="000000"/>
                  </w:tcBorders>
                  <w:tcMar>
                    <w:top w:w="0" w:type="auto"/>
                    <w:bottom w:w="0" w:type="auto"/>
                  </w:tcMar>
                  <w:vAlign w:val="center"/>
                </w:tcPr>
                <w:p w14:paraId="29C2DD03" w14:textId="77777777" w:rsidR="002A5ED1" w:rsidRDefault="002A5ED1" w:rsidP="007259E1">
                  <w:pPr>
                    <w:spacing w:before="135" w:after="135"/>
                    <w:jc w:val="both"/>
                    <w:textAlignment w:val="center"/>
                  </w:pPr>
                  <w:r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</w:p>
              </w:tc>
            </w:tr>
            <w:tr w:rsidR="002A5ED1" w14:paraId="171D8C12" w14:textId="77777777" w:rsidTr="007259E1">
              <w:tc>
                <w:tcPr>
                  <w:tcW w:w="3252" w:type="dxa"/>
                  <w:tcBorders>
                    <w:top w:val="inset" w:sz="7" w:space="0" w:color="000000"/>
                    <w:left w:val="inset" w:sz="7" w:space="0" w:color="000000"/>
                    <w:bottom w:val="inset" w:sz="7" w:space="0" w:color="000000"/>
                    <w:right w:val="inset" w:sz="7" w:space="0" w:color="000000"/>
                  </w:tcBorders>
                  <w:tcMar>
                    <w:top w:w="0" w:type="auto"/>
                    <w:bottom w:w="0" w:type="auto"/>
                  </w:tcMar>
                  <w:vAlign w:val="center"/>
                </w:tcPr>
                <w:p w14:paraId="7014388C" w14:textId="77777777" w:rsidR="002A5ED1" w:rsidRDefault="002A5ED1" w:rsidP="007259E1">
                  <w:pPr>
                    <w:spacing w:before="135" w:after="135"/>
                    <w:jc w:val="center"/>
                    <w:textAlignment w:val="center"/>
                  </w:pPr>
                  <w:r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2693" w:type="dxa"/>
                  <w:tcBorders>
                    <w:top w:val="inset" w:sz="7" w:space="0" w:color="000000"/>
                    <w:left w:val="inset" w:sz="7" w:space="0" w:color="000000"/>
                    <w:bottom w:val="inset" w:sz="7" w:space="0" w:color="000000"/>
                    <w:right w:val="inset" w:sz="7" w:space="0" w:color="000000"/>
                  </w:tcBorders>
                  <w:tcMar>
                    <w:top w:w="0" w:type="auto"/>
                    <w:bottom w:w="0" w:type="auto"/>
                  </w:tcMar>
                  <w:vAlign w:val="center"/>
                </w:tcPr>
                <w:p w14:paraId="52CA49EB" w14:textId="77777777" w:rsidR="002A5ED1" w:rsidRDefault="002A5ED1" w:rsidP="007259E1">
                  <w:pPr>
                    <w:spacing w:before="135" w:after="135"/>
                    <w:jc w:val="both"/>
                    <w:textAlignment w:val="center"/>
                  </w:pPr>
                  <w:r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701" w:type="dxa"/>
                  <w:tcBorders>
                    <w:top w:val="inset" w:sz="7" w:space="0" w:color="000000"/>
                    <w:left w:val="inset" w:sz="7" w:space="0" w:color="000000"/>
                    <w:bottom w:val="inset" w:sz="7" w:space="0" w:color="000000"/>
                    <w:right w:val="inset" w:sz="7" w:space="0" w:color="000000"/>
                  </w:tcBorders>
                  <w:tcMar>
                    <w:top w:w="0" w:type="auto"/>
                    <w:bottom w:w="0" w:type="auto"/>
                  </w:tcMar>
                  <w:vAlign w:val="center"/>
                </w:tcPr>
                <w:p w14:paraId="3582AE57" w14:textId="77777777" w:rsidR="002A5ED1" w:rsidRDefault="002A5ED1" w:rsidP="007259E1">
                  <w:pPr>
                    <w:spacing w:before="135" w:after="135"/>
                    <w:jc w:val="both"/>
                    <w:textAlignment w:val="center"/>
                  </w:pPr>
                  <w:r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406" w:type="dxa"/>
                  <w:tcBorders>
                    <w:top w:val="inset" w:sz="7" w:space="0" w:color="000000"/>
                    <w:left w:val="inset" w:sz="7" w:space="0" w:color="000000"/>
                    <w:bottom w:val="inset" w:sz="7" w:space="0" w:color="000000"/>
                    <w:right w:val="inset" w:sz="7" w:space="0" w:color="000000"/>
                  </w:tcBorders>
                  <w:tcMar>
                    <w:top w:w="0" w:type="auto"/>
                    <w:bottom w:w="0" w:type="auto"/>
                  </w:tcMar>
                  <w:vAlign w:val="center"/>
                </w:tcPr>
                <w:p w14:paraId="7166FDA5" w14:textId="77777777" w:rsidR="002A5ED1" w:rsidRDefault="002A5ED1" w:rsidP="007259E1">
                  <w:pPr>
                    <w:spacing w:before="135" w:after="135"/>
                    <w:jc w:val="center"/>
                    <w:textAlignment w:val="center"/>
                  </w:pPr>
                  <w:r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100%</w:t>
                  </w:r>
                </w:p>
              </w:tc>
            </w:tr>
          </w:tbl>
          <w:p w14:paraId="63933C05" w14:textId="77777777" w:rsidR="002A5ED1" w:rsidRDefault="002A5ED1" w:rsidP="007259E1">
            <w:pPr>
              <w:spacing w:before="225" w:after="225"/>
              <w:jc w:val="both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Podatki o partnerju</w:t>
            </w:r>
          </w:p>
          <w:tbl>
            <w:tblPr>
              <w:tblStyle w:val="TableGridPHPDOCX"/>
              <w:tblW w:w="9063" w:type="dxa"/>
              <w:tblBorders>
                <w:top w:val="outset" w:sz="5" w:space="0" w:color="808080"/>
                <w:left w:val="outset" w:sz="5" w:space="0" w:color="808080"/>
                <w:bottom w:val="outset" w:sz="5" w:space="0" w:color="808080"/>
                <w:right w:val="outset" w:sz="5" w:space="0" w:color="808080"/>
              </w:tblBorders>
              <w:tblLook w:val="04A0" w:firstRow="1" w:lastRow="0" w:firstColumn="1" w:lastColumn="0" w:noHBand="0" w:noVBand="1"/>
            </w:tblPr>
            <w:tblGrid>
              <w:gridCol w:w="3535"/>
              <w:gridCol w:w="5528"/>
            </w:tblGrid>
            <w:tr w:rsidR="002A5ED1" w14:paraId="65139574" w14:textId="77777777" w:rsidTr="007259E1">
              <w:tc>
                <w:tcPr>
                  <w:tcW w:w="3535" w:type="dxa"/>
                  <w:tcBorders>
                    <w:top w:val="inset" w:sz="7" w:space="0" w:color="000000"/>
                    <w:left w:val="inset" w:sz="7" w:space="0" w:color="000000"/>
                    <w:bottom w:val="inset" w:sz="7" w:space="0" w:color="000000"/>
                    <w:right w:val="inset" w:sz="7" w:space="0" w:color="000000"/>
                  </w:tcBorders>
                  <w:tcMar>
                    <w:top w:w="0" w:type="auto"/>
                    <w:bottom w:w="0" w:type="auto"/>
                  </w:tcMar>
                  <w:vAlign w:val="center"/>
                </w:tcPr>
                <w:p w14:paraId="22726F79" w14:textId="77777777" w:rsidR="002A5ED1" w:rsidRDefault="002A5ED1" w:rsidP="007259E1">
                  <w:pPr>
                    <w:spacing w:before="135" w:after="135"/>
                    <w:jc w:val="right"/>
                    <w:textAlignment w:val="center"/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position w:val="-2"/>
                      <w:sz w:val="18"/>
                      <w:szCs w:val="18"/>
                    </w:rPr>
                    <w:t>FIRMA OZIROMA IME:</w:t>
                  </w:r>
                </w:p>
              </w:tc>
              <w:tc>
                <w:tcPr>
                  <w:tcW w:w="5528" w:type="dxa"/>
                  <w:tcBorders>
                    <w:top w:val="inset" w:sz="7" w:space="0" w:color="000000"/>
                    <w:left w:val="inset" w:sz="7" w:space="0" w:color="000000"/>
                    <w:bottom w:val="inset" w:sz="7" w:space="0" w:color="000000"/>
                    <w:right w:val="inset" w:sz="7" w:space="0" w:color="000000"/>
                  </w:tcBorders>
                  <w:tcMar>
                    <w:top w:w="0" w:type="auto"/>
                    <w:bottom w:w="0" w:type="auto"/>
                  </w:tcMar>
                  <w:vAlign w:val="center"/>
                </w:tcPr>
                <w:p w14:paraId="1B2B3EC4" w14:textId="77777777" w:rsidR="002A5ED1" w:rsidRDefault="002A5ED1" w:rsidP="007259E1">
                  <w:pPr>
                    <w:spacing w:before="135" w:after="135"/>
                    <w:jc w:val="both"/>
                    <w:textAlignment w:val="center"/>
                  </w:pPr>
                  <w:r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</w:p>
              </w:tc>
            </w:tr>
            <w:tr w:rsidR="002A5ED1" w14:paraId="106FAE48" w14:textId="77777777" w:rsidTr="007259E1">
              <w:tc>
                <w:tcPr>
                  <w:tcW w:w="3535" w:type="dxa"/>
                  <w:tcBorders>
                    <w:top w:val="inset" w:sz="7" w:space="0" w:color="000000"/>
                    <w:left w:val="inset" w:sz="7" w:space="0" w:color="000000"/>
                    <w:bottom w:val="inset" w:sz="7" w:space="0" w:color="000000"/>
                    <w:right w:val="inset" w:sz="7" w:space="0" w:color="000000"/>
                  </w:tcBorders>
                  <w:tcMar>
                    <w:top w:w="0" w:type="auto"/>
                    <w:bottom w:w="0" w:type="auto"/>
                  </w:tcMar>
                  <w:vAlign w:val="center"/>
                </w:tcPr>
                <w:p w14:paraId="3B598272" w14:textId="77777777" w:rsidR="002A5ED1" w:rsidRDefault="002A5ED1" w:rsidP="007259E1">
                  <w:pPr>
                    <w:spacing w:before="135" w:after="135"/>
                    <w:jc w:val="right"/>
                    <w:textAlignment w:val="center"/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position w:val="-2"/>
                      <w:sz w:val="18"/>
                      <w:szCs w:val="18"/>
                    </w:rPr>
                    <w:t>NASLOV:</w:t>
                  </w:r>
                </w:p>
              </w:tc>
              <w:tc>
                <w:tcPr>
                  <w:tcW w:w="5528" w:type="dxa"/>
                  <w:tcBorders>
                    <w:top w:val="inset" w:sz="7" w:space="0" w:color="000000"/>
                    <w:left w:val="inset" w:sz="7" w:space="0" w:color="000000"/>
                    <w:bottom w:val="inset" w:sz="7" w:space="0" w:color="000000"/>
                    <w:right w:val="inset" w:sz="7" w:space="0" w:color="000000"/>
                  </w:tcBorders>
                  <w:tcMar>
                    <w:top w:w="0" w:type="auto"/>
                    <w:bottom w:w="0" w:type="auto"/>
                  </w:tcMar>
                  <w:vAlign w:val="center"/>
                </w:tcPr>
                <w:p w14:paraId="73EE1A31" w14:textId="77777777" w:rsidR="002A5ED1" w:rsidRDefault="002A5ED1" w:rsidP="007259E1">
                  <w:pPr>
                    <w:spacing w:before="135" w:after="135"/>
                    <w:jc w:val="both"/>
                    <w:textAlignment w:val="center"/>
                  </w:pPr>
                  <w:r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</w:p>
              </w:tc>
            </w:tr>
            <w:tr w:rsidR="002A5ED1" w14:paraId="32FA747D" w14:textId="77777777" w:rsidTr="007259E1">
              <w:tc>
                <w:tcPr>
                  <w:tcW w:w="3535" w:type="dxa"/>
                  <w:tcBorders>
                    <w:top w:val="inset" w:sz="7" w:space="0" w:color="000000"/>
                    <w:left w:val="inset" w:sz="7" w:space="0" w:color="000000"/>
                    <w:bottom w:val="inset" w:sz="7" w:space="0" w:color="000000"/>
                    <w:right w:val="inset" w:sz="7" w:space="0" w:color="000000"/>
                  </w:tcBorders>
                  <w:tcMar>
                    <w:top w:w="0" w:type="auto"/>
                    <w:bottom w:w="0" w:type="auto"/>
                  </w:tcMar>
                  <w:vAlign w:val="center"/>
                </w:tcPr>
                <w:p w14:paraId="277DC9F6" w14:textId="77777777" w:rsidR="002A5ED1" w:rsidRDefault="002A5ED1" w:rsidP="007259E1">
                  <w:pPr>
                    <w:spacing w:before="135" w:after="135"/>
                    <w:jc w:val="right"/>
                    <w:textAlignment w:val="center"/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position w:val="-2"/>
                      <w:sz w:val="18"/>
                      <w:szCs w:val="18"/>
                    </w:rPr>
                    <w:t>ZAKONITI ZASTOPNIK:</w:t>
                  </w:r>
                </w:p>
              </w:tc>
              <w:tc>
                <w:tcPr>
                  <w:tcW w:w="5528" w:type="dxa"/>
                  <w:tcBorders>
                    <w:top w:val="inset" w:sz="7" w:space="0" w:color="000000"/>
                    <w:left w:val="inset" w:sz="7" w:space="0" w:color="000000"/>
                    <w:bottom w:val="inset" w:sz="7" w:space="0" w:color="000000"/>
                    <w:right w:val="inset" w:sz="7" w:space="0" w:color="000000"/>
                  </w:tcBorders>
                  <w:tcMar>
                    <w:top w:w="0" w:type="auto"/>
                    <w:bottom w:w="0" w:type="auto"/>
                  </w:tcMar>
                  <w:vAlign w:val="center"/>
                </w:tcPr>
                <w:p w14:paraId="1FB9B8FD" w14:textId="77777777" w:rsidR="002A5ED1" w:rsidRDefault="002A5ED1" w:rsidP="007259E1">
                  <w:pPr>
                    <w:spacing w:before="135" w:after="135"/>
                    <w:jc w:val="both"/>
                    <w:textAlignment w:val="center"/>
                  </w:pPr>
                  <w:r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</w:p>
              </w:tc>
            </w:tr>
            <w:tr w:rsidR="002A5ED1" w14:paraId="3DCC1C1A" w14:textId="77777777" w:rsidTr="007259E1">
              <w:tc>
                <w:tcPr>
                  <w:tcW w:w="3535" w:type="dxa"/>
                  <w:tcBorders>
                    <w:top w:val="inset" w:sz="7" w:space="0" w:color="000000"/>
                    <w:left w:val="inset" w:sz="7" w:space="0" w:color="000000"/>
                    <w:bottom w:val="inset" w:sz="7" w:space="0" w:color="000000"/>
                    <w:right w:val="inset" w:sz="7" w:space="0" w:color="000000"/>
                  </w:tcBorders>
                  <w:tcMar>
                    <w:top w:w="0" w:type="auto"/>
                    <w:bottom w:w="0" w:type="auto"/>
                  </w:tcMar>
                  <w:vAlign w:val="center"/>
                </w:tcPr>
                <w:p w14:paraId="4D53AA30" w14:textId="77777777" w:rsidR="002A5ED1" w:rsidRDefault="002A5ED1" w:rsidP="007259E1">
                  <w:pPr>
                    <w:spacing w:before="135" w:after="135"/>
                    <w:jc w:val="right"/>
                    <w:textAlignment w:val="center"/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position w:val="-2"/>
                      <w:sz w:val="18"/>
                      <w:szCs w:val="18"/>
                    </w:rPr>
                    <w:t>DAVČNA ŠTEVILKA:</w:t>
                  </w:r>
                </w:p>
              </w:tc>
              <w:tc>
                <w:tcPr>
                  <w:tcW w:w="5528" w:type="dxa"/>
                  <w:tcBorders>
                    <w:top w:val="inset" w:sz="7" w:space="0" w:color="000000"/>
                    <w:left w:val="inset" w:sz="7" w:space="0" w:color="000000"/>
                    <w:bottom w:val="inset" w:sz="7" w:space="0" w:color="000000"/>
                    <w:right w:val="inset" w:sz="7" w:space="0" w:color="000000"/>
                  </w:tcBorders>
                  <w:tcMar>
                    <w:top w:w="0" w:type="auto"/>
                    <w:bottom w:w="0" w:type="auto"/>
                  </w:tcMar>
                  <w:vAlign w:val="center"/>
                </w:tcPr>
                <w:p w14:paraId="1DB4D7EB" w14:textId="77777777" w:rsidR="002A5ED1" w:rsidRDefault="002A5ED1" w:rsidP="007259E1">
                  <w:pPr>
                    <w:spacing w:before="135" w:after="135"/>
                    <w:jc w:val="both"/>
                    <w:textAlignment w:val="center"/>
                  </w:pPr>
                  <w:r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</w:p>
              </w:tc>
            </w:tr>
            <w:tr w:rsidR="002A5ED1" w14:paraId="411EED0F" w14:textId="77777777" w:rsidTr="007259E1">
              <w:tc>
                <w:tcPr>
                  <w:tcW w:w="3535" w:type="dxa"/>
                  <w:tcBorders>
                    <w:top w:val="inset" w:sz="7" w:space="0" w:color="000000"/>
                    <w:left w:val="inset" w:sz="7" w:space="0" w:color="000000"/>
                    <w:bottom w:val="inset" w:sz="7" w:space="0" w:color="000000"/>
                    <w:right w:val="inset" w:sz="7" w:space="0" w:color="000000"/>
                  </w:tcBorders>
                  <w:tcMar>
                    <w:top w:w="0" w:type="auto"/>
                    <w:bottom w:w="0" w:type="auto"/>
                  </w:tcMar>
                  <w:vAlign w:val="center"/>
                </w:tcPr>
                <w:p w14:paraId="5A5EE118" w14:textId="77777777" w:rsidR="002A5ED1" w:rsidRDefault="002A5ED1" w:rsidP="007259E1">
                  <w:pPr>
                    <w:spacing w:before="135" w:after="135"/>
                    <w:jc w:val="right"/>
                    <w:textAlignment w:val="center"/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position w:val="-2"/>
                      <w:sz w:val="18"/>
                      <w:szCs w:val="18"/>
                    </w:rPr>
                    <w:t>ŠTEVILKE TRANSAKCIJSKIH RAČUNOV:</w:t>
                  </w:r>
                </w:p>
              </w:tc>
              <w:tc>
                <w:tcPr>
                  <w:tcW w:w="5528" w:type="dxa"/>
                  <w:tcBorders>
                    <w:top w:val="inset" w:sz="7" w:space="0" w:color="000000"/>
                    <w:left w:val="inset" w:sz="7" w:space="0" w:color="000000"/>
                    <w:bottom w:val="inset" w:sz="7" w:space="0" w:color="000000"/>
                    <w:right w:val="inset" w:sz="7" w:space="0" w:color="000000"/>
                  </w:tcBorders>
                  <w:tcMar>
                    <w:top w:w="0" w:type="auto"/>
                    <w:bottom w:w="0" w:type="auto"/>
                  </w:tcMar>
                  <w:vAlign w:val="center"/>
                </w:tcPr>
                <w:p w14:paraId="04EE32C9" w14:textId="77777777" w:rsidR="002A5ED1" w:rsidRDefault="002A5ED1" w:rsidP="007259E1">
                  <w:pPr>
                    <w:spacing w:before="135" w:after="135"/>
                    <w:jc w:val="both"/>
                    <w:textAlignment w:val="center"/>
                  </w:pPr>
                  <w:r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</w:p>
              </w:tc>
            </w:tr>
            <w:tr w:rsidR="002A5ED1" w14:paraId="3A4FD850" w14:textId="77777777" w:rsidTr="007259E1">
              <w:tc>
                <w:tcPr>
                  <w:tcW w:w="3535" w:type="dxa"/>
                  <w:tcBorders>
                    <w:top w:val="inset" w:sz="7" w:space="0" w:color="000000"/>
                    <w:left w:val="inset" w:sz="7" w:space="0" w:color="000000"/>
                    <w:bottom w:val="inset" w:sz="7" w:space="0" w:color="000000"/>
                    <w:right w:val="inset" w:sz="7" w:space="0" w:color="000000"/>
                  </w:tcBorders>
                  <w:tcMar>
                    <w:top w:w="0" w:type="auto"/>
                    <w:bottom w:w="0" w:type="auto"/>
                  </w:tcMar>
                  <w:vAlign w:val="center"/>
                </w:tcPr>
                <w:p w14:paraId="5A794073" w14:textId="77777777" w:rsidR="002A5ED1" w:rsidRDefault="002A5ED1" w:rsidP="007259E1">
                  <w:pPr>
                    <w:spacing w:before="135" w:after="135"/>
                    <w:jc w:val="right"/>
                    <w:textAlignment w:val="center"/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position w:val="-2"/>
                      <w:sz w:val="18"/>
                      <w:szCs w:val="18"/>
                    </w:rPr>
                    <w:t>MATIČNA ŠTEVILKA:</w:t>
                  </w:r>
                </w:p>
              </w:tc>
              <w:tc>
                <w:tcPr>
                  <w:tcW w:w="5528" w:type="dxa"/>
                  <w:tcBorders>
                    <w:top w:val="inset" w:sz="7" w:space="0" w:color="000000"/>
                    <w:left w:val="inset" w:sz="7" w:space="0" w:color="000000"/>
                    <w:bottom w:val="inset" w:sz="7" w:space="0" w:color="000000"/>
                    <w:right w:val="inset" w:sz="7" w:space="0" w:color="000000"/>
                  </w:tcBorders>
                  <w:tcMar>
                    <w:top w:w="0" w:type="auto"/>
                    <w:bottom w:w="0" w:type="auto"/>
                  </w:tcMar>
                  <w:vAlign w:val="center"/>
                </w:tcPr>
                <w:p w14:paraId="78AA5A1C" w14:textId="77777777" w:rsidR="002A5ED1" w:rsidRDefault="002A5ED1" w:rsidP="007259E1">
                  <w:pPr>
                    <w:spacing w:before="135" w:after="135"/>
                    <w:jc w:val="both"/>
                    <w:textAlignment w:val="center"/>
                  </w:pPr>
                  <w:r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</w:p>
              </w:tc>
            </w:tr>
            <w:tr w:rsidR="002A5ED1" w14:paraId="68D6149C" w14:textId="77777777" w:rsidTr="007259E1">
              <w:tc>
                <w:tcPr>
                  <w:tcW w:w="3535" w:type="dxa"/>
                  <w:tcBorders>
                    <w:top w:val="inset" w:sz="7" w:space="0" w:color="000000"/>
                    <w:left w:val="inset" w:sz="7" w:space="0" w:color="000000"/>
                    <w:bottom w:val="inset" w:sz="7" w:space="0" w:color="000000"/>
                    <w:right w:val="inset" w:sz="7" w:space="0" w:color="000000"/>
                  </w:tcBorders>
                  <w:tcMar>
                    <w:top w:w="0" w:type="auto"/>
                    <w:bottom w:w="0" w:type="auto"/>
                  </w:tcMar>
                  <w:vAlign w:val="center"/>
                </w:tcPr>
                <w:p w14:paraId="242A3D85" w14:textId="77777777" w:rsidR="002A5ED1" w:rsidRDefault="002A5ED1" w:rsidP="007259E1">
                  <w:pPr>
                    <w:spacing w:before="135" w:after="135"/>
                    <w:jc w:val="right"/>
                    <w:textAlignment w:val="center"/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position w:val="-2"/>
                      <w:sz w:val="18"/>
                      <w:szCs w:val="18"/>
                    </w:rPr>
                    <w:t>KONTAKTNA OSEBA:</w:t>
                  </w:r>
                </w:p>
              </w:tc>
              <w:tc>
                <w:tcPr>
                  <w:tcW w:w="5528" w:type="dxa"/>
                  <w:tcBorders>
                    <w:top w:val="inset" w:sz="7" w:space="0" w:color="000000"/>
                    <w:left w:val="inset" w:sz="7" w:space="0" w:color="000000"/>
                    <w:bottom w:val="inset" w:sz="7" w:space="0" w:color="000000"/>
                    <w:right w:val="inset" w:sz="7" w:space="0" w:color="000000"/>
                  </w:tcBorders>
                  <w:tcMar>
                    <w:top w:w="0" w:type="auto"/>
                    <w:bottom w:w="0" w:type="auto"/>
                  </w:tcMar>
                  <w:vAlign w:val="center"/>
                </w:tcPr>
                <w:p w14:paraId="0386E399" w14:textId="77777777" w:rsidR="002A5ED1" w:rsidRDefault="002A5ED1" w:rsidP="007259E1">
                  <w:pPr>
                    <w:spacing w:before="135" w:after="135"/>
                    <w:jc w:val="both"/>
                    <w:textAlignment w:val="center"/>
                  </w:pPr>
                  <w:r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</w:p>
              </w:tc>
            </w:tr>
            <w:tr w:rsidR="002A5ED1" w14:paraId="15CE02A5" w14:textId="77777777" w:rsidTr="007259E1">
              <w:tc>
                <w:tcPr>
                  <w:tcW w:w="3535" w:type="dxa"/>
                  <w:tcBorders>
                    <w:top w:val="inset" w:sz="7" w:space="0" w:color="000000"/>
                    <w:left w:val="inset" w:sz="7" w:space="0" w:color="000000"/>
                    <w:bottom w:val="inset" w:sz="7" w:space="0" w:color="000000"/>
                    <w:right w:val="inset" w:sz="7" w:space="0" w:color="000000"/>
                  </w:tcBorders>
                  <w:tcMar>
                    <w:top w:w="0" w:type="auto"/>
                    <w:bottom w:w="0" w:type="auto"/>
                  </w:tcMar>
                  <w:vAlign w:val="center"/>
                </w:tcPr>
                <w:p w14:paraId="77E18F11" w14:textId="77777777" w:rsidR="002A5ED1" w:rsidRDefault="002A5ED1" w:rsidP="007259E1">
                  <w:pPr>
                    <w:spacing w:before="135" w:after="135"/>
                    <w:jc w:val="right"/>
                    <w:textAlignment w:val="center"/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position w:val="-2"/>
                      <w:sz w:val="18"/>
                      <w:szCs w:val="18"/>
                    </w:rPr>
                    <w:t>E-POŠTA KONTAKTNE OSEBE:</w:t>
                  </w:r>
                </w:p>
              </w:tc>
              <w:tc>
                <w:tcPr>
                  <w:tcW w:w="5528" w:type="dxa"/>
                  <w:tcBorders>
                    <w:top w:val="inset" w:sz="7" w:space="0" w:color="000000"/>
                    <w:left w:val="inset" w:sz="7" w:space="0" w:color="000000"/>
                    <w:bottom w:val="inset" w:sz="7" w:space="0" w:color="000000"/>
                    <w:right w:val="inset" w:sz="7" w:space="0" w:color="000000"/>
                  </w:tcBorders>
                  <w:tcMar>
                    <w:top w:w="0" w:type="auto"/>
                    <w:bottom w:w="0" w:type="auto"/>
                  </w:tcMar>
                  <w:vAlign w:val="center"/>
                </w:tcPr>
                <w:p w14:paraId="233A7CAF" w14:textId="77777777" w:rsidR="002A5ED1" w:rsidRDefault="002A5ED1" w:rsidP="007259E1">
                  <w:pPr>
                    <w:spacing w:before="135" w:after="135"/>
                    <w:jc w:val="both"/>
                    <w:textAlignment w:val="center"/>
                  </w:pPr>
                  <w:r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</w:p>
              </w:tc>
            </w:tr>
            <w:tr w:rsidR="002A5ED1" w14:paraId="35A45ACF" w14:textId="77777777" w:rsidTr="007259E1">
              <w:tc>
                <w:tcPr>
                  <w:tcW w:w="3535" w:type="dxa"/>
                  <w:tcBorders>
                    <w:top w:val="inset" w:sz="7" w:space="0" w:color="000000"/>
                    <w:left w:val="inset" w:sz="7" w:space="0" w:color="000000"/>
                    <w:bottom w:val="inset" w:sz="7" w:space="0" w:color="000000"/>
                    <w:right w:val="inset" w:sz="7" w:space="0" w:color="000000"/>
                  </w:tcBorders>
                  <w:tcMar>
                    <w:top w:w="0" w:type="auto"/>
                    <w:bottom w:w="0" w:type="auto"/>
                  </w:tcMar>
                  <w:vAlign w:val="center"/>
                </w:tcPr>
                <w:p w14:paraId="1B4828D8" w14:textId="77777777" w:rsidR="002A5ED1" w:rsidRDefault="002A5ED1" w:rsidP="007259E1">
                  <w:pPr>
                    <w:spacing w:before="135" w:after="135"/>
                    <w:jc w:val="right"/>
                    <w:textAlignment w:val="center"/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position w:val="-2"/>
                      <w:sz w:val="18"/>
                      <w:szCs w:val="18"/>
                    </w:rPr>
                    <w:t>TELEFON:</w:t>
                  </w:r>
                </w:p>
              </w:tc>
              <w:tc>
                <w:tcPr>
                  <w:tcW w:w="5528" w:type="dxa"/>
                  <w:tcBorders>
                    <w:top w:val="inset" w:sz="7" w:space="0" w:color="000000"/>
                    <w:left w:val="inset" w:sz="7" w:space="0" w:color="000000"/>
                    <w:bottom w:val="inset" w:sz="7" w:space="0" w:color="000000"/>
                    <w:right w:val="inset" w:sz="7" w:space="0" w:color="000000"/>
                  </w:tcBorders>
                  <w:tcMar>
                    <w:top w:w="0" w:type="auto"/>
                    <w:bottom w:w="0" w:type="auto"/>
                  </w:tcMar>
                  <w:vAlign w:val="center"/>
                </w:tcPr>
                <w:p w14:paraId="3A53A316" w14:textId="77777777" w:rsidR="002A5ED1" w:rsidRDefault="002A5ED1" w:rsidP="007259E1">
                  <w:pPr>
                    <w:spacing w:before="135" w:after="135"/>
                    <w:jc w:val="both"/>
                    <w:textAlignment w:val="center"/>
                  </w:pPr>
                  <w:r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</w:p>
              </w:tc>
            </w:tr>
            <w:tr w:rsidR="002A5ED1" w14:paraId="716BFE6F" w14:textId="77777777" w:rsidTr="007259E1">
              <w:tc>
                <w:tcPr>
                  <w:tcW w:w="3535" w:type="dxa"/>
                  <w:tcBorders>
                    <w:top w:val="inset" w:sz="7" w:space="0" w:color="000000"/>
                    <w:left w:val="inset" w:sz="7" w:space="0" w:color="000000"/>
                    <w:bottom w:val="inset" w:sz="7" w:space="0" w:color="000000"/>
                    <w:right w:val="inset" w:sz="7" w:space="0" w:color="000000"/>
                  </w:tcBorders>
                  <w:tcMar>
                    <w:top w:w="0" w:type="auto"/>
                    <w:bottom w:w="0" w:type="auto"/>
                  </w:tcMar>
                  <w:vAlign w:val="center"/>
                </w:tcPr>
                <w:p w14:paraId="7D3C8C8A" w14:textId="77777777" w:rsidR="002A5ED1" w:rsidRDefault="002A5ED1" w:rsidP="007259E1">
                  <w:pPr>
                    <w:spacing w:before="135" w:after="135"/>
                    <w:jc w:val="right"/>
                    <w:textAlignment w:val="center"/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position w:val="-2"/>
                      <w:sz w:val="18"/>
                      <w:szCs w:val="18"/>
                    </w:rPr>
                    <w:t>TELEFAKS:</w:t>
                  </w:r>
                </w:p>
              </w:tc>
              <w:tc>
                <w:tcPr>
                  <w:tcW w:w="5528" w:type="dxa"/>
                  <w:tcBorders>
                    <w:top w:val="inset" w:sz="7" w:space="0" w:color="000000"/>
                    <w:left w:val="inset" w:sz="7" w:space="0" w:color="000000"/>
                    <w:bottom w:val="inset" w:sz="7" w:space="0" w:color="000000"/>
                    <w:right w:val="inset" w:sz="7" w:space="0" w:color="000000"/>
                  </w:tcBorders>
                  <w:tcMar>
                    <w:top w:w="0" w:type="auto"/>
                    <w:bottom w:w="0" w:type="auto"/>
                  </w:tcMar>
                  <w:vAlign w:val="center"/>
                </w:tcPr>
                <w:p w14:paraId="16E88611" w14:textId="77777777" w:rsidR="002A5ED1" w:rsidRDefault="002A5ED1" w:rsidP="007259E1">
                  <w:pPr>
                    <w:spacing w:before="135" w:after="135"/>
                    <w:jc w:val="both"/>
                    <w:textAlignment w:val="center"/>
                  </w:pPr>
                  <w:r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</w:p>
              </w:tc>
            </w:tr>
            <w:tr w:rsidR="002A5ED1" w14:paraId="3BA49ED6" w14:textId="77777777" w:rsidTr="007259E1">
              <w:tc>
                <w:tcPr>
                  <w:tcW w:w="3535" w:type="dxa"/>
                  <w:tcBorders>
                    <w:top w:val="inset" w:sz="7" w:space="0" w:color="000000"/>
                    <w:left w:val="inset" w:sz="7" w:space="0" w:color="000000"/>
                    <w:bottom w:val="inset" w:sz="7" w:space="0" w:color="000000"/>
                    <w:right w:val="inset" w:sz="7" w:space="0" w:color="000000"/>
                  </w:tcBorders>
                  <w:tcMar>
                    <w:top w:w="0" w:type="auto"/>
                    <w:bottom w:w="0" w:type="auto"/>
                  </w:tcMar>
                  <w:vAlign w:val="center"/>
                </w:tcPr>
                <w:p w14:paraId="7FB8CB78" w14:textId="77777777" w:rsidR="002A5ED1" w:rsidRDefault="002A5ED1" w:rsidP="007259E1">
                  <w:pPr>
                    <w:spacing w:before="135" w:after="135"/>
                    <w:jc w:val="right"/>
                    <w:textAlignment w:val="center"/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position w:val="-2"/>
                      <w:sz w:val="18"/>
                      <w:szCs w:val="18"/>
                    </w:rPr>
                    <w:t>POOBLAŠČENA  OSEBA ZA  PODPIS PONUDBE IN POGODB</w:t>
                  </w:r>
                </w:p>
              </w:tc>
              <w:tc>
                <w:tcPr>
                  <w:tcW w:w="5528" w:type="dxa"/>
                  <w:tcBorders>
                    <w:top w:val="inset" w:sz="7" w:space="0" w:color="000000"/>
                    <w:left w:val="inset" w:sz="7" w:space="0" w:color="000000"/>
                    <w:bottom w:val="inset" w:sz="7" w:space="0" w:color="000000"/>
                    <w:right w:val="inset" w:sz="7" w:space="0" w:color="000000"/>
                  </w:tcBorders>
                  <w:tcMar>
                    <w:top w:w="0" w:type="auto"/>
                    <w:bottom w:w="0" w:type="auto"/>
                  </w:tcMar>
                  <w:vAlign w:val="center"/>
                </w:tcPr>
                <w:p w14:paraId="6F62C821" w14:textId="77777777" w:rsidR="002A5ED1" w:rsidRDefault="002A5ED1" w:rsidP="007259E1">
                  <w:pPr>
                    <w:spacing w:before="135" w:after="135"/>
                    <w:jc w:val="both"/>
                    <w:textAlignment w:val="center"/>
                  </w:pPr>
                  <w:r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</w:p>
              </w:tc>
            </w:tr>
          </w:tbl>
          <w:p w14:paraId="356E5388" w14:textId="77777777" w:rsidR="002A5ED1" w:rsidRDefault="002A5ED1" w:rsidP="007259E1"/>
          <w:tbl>
            <w:tblPr>
              <w:tblStyle w:val="NormalTablePHPDOCX"/>
              <w:tblW w:w="10021" w:type="dxa"/>
              <w:tblLook w:val="04A0" w:firstRow="1" w:lastRow="0" w:firstColumn="1" w:lastColumn="0" w:noHBand="0" w:noVBand="1"/>
            </w:tblPr>
            <w:tblGrid>
              <w:gridCol w:w="8931"/>
              <w:gridCol w:w="1090"/>
            </w:tblGrid>
            <w:tr w:rsidR="002A5ED1" w14:paraId="43ADBBF0" w14:textId="77777777" w:rsidTr="007259E1">
              <w:tc>
                <w:tcPr>
                  <w:tcW w:w="8931" w:type="dxa"/>
                  <w:tcMar>
                    <w:top w:w="75" w:type="dxa"/>
                    <w:bottom w:w="75" w:type="dxa"/>
                  </w:tcMar>
                  <w:vAlign w:val="center"/>
                </w:tcPr>
                <w:p w14:paraId="64874F70" w14:textId="77777777" w:rsidR="002A5ED1" w:rsidRPr="00772B47" w:rsidRDefault="002A5ED1" w:rsidP="007259E1">
                  <w:pPr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</w:pPr>
                  <w:r w:rsidRPr="00772B47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Priloga:</w:t>
                  </w:r>
                </w:p>
                <w:p w14:paraId="35FF5D05" w14:textId="77777777" w:rsidR="002A5ED1" w:rsidRPr="00F435C3" w:rsidRDefault="002A5ED1" w:rsidP="00611A00">
                  <w:pPr>
                    <w:pStyle w:val="Odstavekseznama"/>
                    <w:numPr>
                      <w:ilvl w:val="0"/>
                      <w:numId w:val="15"/>
                    </w:num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772B47">
                    <w:rPr>
                      <w:rFonts w:ascii="Arial" w:hAnsi="Arial" w:cs="Arial"/>
                      <w:sz w:val="18"/>
                      <w:szCs w:val="18"/>
                    </w:rPr>
                    <w:t>Podpisan sporazum oziroma pogodba (če gospodarski subjekt nastopa s partnerji – skupna ponudba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>)</w:t>
                  </w:r>
                </w:p>
              </w:tc>
              <w:tc>
                <w:tcPr>
                  <w:tcW w:w="1090" w:type="dxa"/>
                  <w:tcMar>
                    <w:top w:w="75" w:type="dxa"/>
                    <w:bottom w:w="75" w:type="dxa"/>
                  </w:tcMar>
                  <w:vAlign w:val="center"/>
                </w:tcPr>
                <w:p w14:paraId="20A060C9" w14:textId="77777777" w:rsidR="002A5ED1" w:rsidRDefault="002A5ED1" w:rsidP="007259E1">
                  <w:pPr>
                    <w:jc w:val="center"/>
                  </w:pPr>
                </w:p>
              </w:tc>
            </w:tr>
          </w:tbl>
          <w:p w14:paraId="101FD661" w14:textId="77777777" w:rsidR="002A5ED1" w:rsidRDefault="002A5ED1" w:rsidP="007259E1">
            <w:pPr>
              <w:tabs>
                <w:tab w:val="left" w:pos="7710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5B882C73" w14:textId="77777777" w:rsidR="003B377A" w:rsidRPr="003B377A" w:rsidRDefault="003B377A" w:rsidP="003B377A">
            <w:pPr>
              <w:jc w:val="both"/>
              <w:rPr>
                <w:rFonts w:ascii="Arial" w:eastAsia="Calibri" w:hAnsi="Arial" w:cs="Arial"/>
                <w:sz w:val="18"/>
                <w:szCs w:val="18"/>
                <w:lang w:eastAsia="sl-SI"/>
              </w:rPr>
            </w:pPr>
            <w:r w:rsidRPr="003B377A">
              <w:rPr>
                <w:rFonts w:ascii="Arial" w:eastAsia="Calibri" w:hAnsi="Arial" w:cs="Arial"/>
                <w:sz w:val="18"/>
                <w:szCs w:val="18"/>
                <w:lang w:eastAsia="sl-SI"/>
              </w:rPr>
              <w:t>Izjavljamo, da:</w:t>
            </w:r>
          </w:p>
          <w:p w14:paraId="121E179D" w14:textId="77777777" w:rsidR="003B377A" w:rsidRPr="003B377A" w:rsidRDefault="003B377A" w:rsidP="003B377A">
            <w:pPr>
              <w:jc w:val="both"/>
              <w:rPr>
                <w:rFonts w:ascii="Arial" w:eastAsia="Calibri" w:hAnsi="Arial" w:cs="Arial"/>
                <w:sz w:val="18"/>
                <w:szCs w:val="18"/>
                <w:lang w:eastAsia="sl-SI"/>
              </w:rPr>
            </w:pPr>
          </w:p>
          <w:p w14:paraId="277CA1BA" w14:textId="77777777" w:rsidR="003B377A" w:rsidRPr="003B377A" w:rsidRDefault="003B377A" w:rsidP="00611A00">
            <w:pPr>
              <w:numPr>
                <w:ilvl w:val="0"/>
                <w:numId w:val="57"/>
              </w:numPr>
              <w:jc w:val="both"/>
              <w:rPr>
                <w:rFonts w:ascii="Arial" w:eastAsia="Calibri" w:hAnsi="Arial" w:cs="Times New Roman"/>
                <w:sz w:val="18"/>
                <w:szCs w:val="18"/>
                <w:lang w:eastAsia="sl-SI"/>
              </w:rPr>
            </w:pPr>
            <w:r w:rsidRPr="003B377A">
              <w:rPr>
                <w:rFonts w:ascii="Arial" w:eastAsia="Calibri" w:hAnsi="Arial" w:cs="Times New Roman"/>
                <w:sz w:val="18"/>
                <w:szCs w:val="18"/>
                <w:lang w:eastAsia="sl-SI"/>
              </w:rPr>
              <w:t xml:space="preserve">so cene v ponudbi izražene v evrih (EUR) in da vključujejo vse stroške </w:t>
            </w:r>
            <w:r w:rsidRPr="003B377A">
              <w:rPr>
                <w:rFonts w:ascii="Arial" w:eastAsia="Calibri" w:hAnsi="Arial" w:cs="Arial"/>
                <w:snapToGrid w:val="0"/>
                <w:sz w:val="18"/>
                <w:szCs w:val="18"/>
                <w:lang w:eastAsia="sl-SI"/>
              </w:rPr>
              <w:t>(stroški dela, materialni stroški, stroški službenih potovanj, kilometrine in drugo)</w:t>
            </w:r>
            <w:r w:rsidRPr="003B377A">
              <w:rPr>
                <w:rFonts w:ascii="Arial" w:eastAsia="Calibri" w:hAnsi="Arial" w:cs="Times New Roman"/>
                <w:sz w:val="18"/>
                <w:szCs w:val="18"/>
                <w:lang w:eastAsia="sl-SI"/>
              </w:rPr>
              <w:t>, davke in morebitne popuste, tako da naročnika ne bremenijo kakršnikoli drugi stroški, povezani s predmetom javnega naročila, pri tem pa se šteje, da v celoti pozna to dokumentacijo. Nepoznavanje razmer ne sme biti razlog za uveljavljanje raznih dodatnih stroškov;</w:t>
            </w:r>
          </w:p>
          <w:p w14:paraId="73551F2E" w14:textId="77777777" w:rsidR="003B377A" w:rsidRPr="003B377A" w:rsidRDefault="003B377A" w:rsidP="003B377A">
            <w:pPr>
              <w:jc w:val="both"/>
              <w:rPr>
                <w:rFonts w:ascii="Arial" w:eastAsia="Calibri" w:hAnsi="Arial" w:cs="Arial"/>
                <w:sz w:val="18"/>
                <w:szCs w:val="18"/>
                <w:lang w:eastAsia="sl-SI"/>
              </w:rPr>
            </w:pPr>
          </w:p>
          <w:p w14:paraId="68FA9035" w14:textId="582732D4" w:rsidR="003B377A" w:rsidRDefault="003B377A" w:rsidP="004550FA">
            <w:pPr>
              <w:numPr>
                <w:ilvl w:val="0"/>
                <w:numId w:val="56"/>
              </w:numPr>
              <w:jc w:val="both"/>
              <w:rPr>
                <w:rFonts w:ascii="Arial" w:eastAsia="Calibri" w:hAnsi="Arial" w:cs="Arial"/>
                <w:sz w:val="18"/>
                <w:szCs w:val="18"/>
                <w:lang w:eastAsia="sl-SI"/>
              </w:rPr>
            </w:pPr>
            <w:r w:rsidRPr="00F9625A">
              <w:rPr>
                <w:rFonts w:ascii="Arial" w:eastAsia="Calibri" w:hAnsi="Arial" w:cs="Arial"/>
                <w:sz w:val="18"/>
                <w:szCs w:val="18"/>
                <w:lang w:eastAsia="sl-SI"/>
              </w:rPr>
              <w:t>smo seznanjeni s tem, da naročnik ne bo priznal nobenega povišanja cene v času trajanja pogodbe, razen v primeru, da bi naročnik naročil dodatne storitve, ki niso navedene v dokumentaciji in niso predmet javnega naročila in predmet naše ponudbe;</w:t>
            </w:r>
          </w:p>
          <w:p w14:paraId="0DA43573" w14:textId="77777777" w:rsidR="00F9625A" w:rsidRPr="00F9625A" w:rsidRDefault="00F9625A" w:rsidP="00F9625A">
            <w:pPr>
              <w:ind w:left="720"/>
              <w:jc w:val="both"/>
              <w:rPr>
                <w:rFonts w:ascii="Arial" w:eastAsia="Calibri" w:hAnsi="Arial" w:cs="Arial"/>
                <w:sz w:val="18"/>
                <w:szCs w:val="18"/>
                <w:lang w:eastAsia="sl-SI"/>
              </w:rPr>
            </w:pPr>
          </w:p>
          <w:p w14:paraId="6F7B34CA" w14:textId="77777777" w:rsidR="003B377A" w:rsidRPr="003B377A" w:rsidRDefault="003B377A" w:rsidP="00611A00">
            <w:pPr>
              <w:numPr>
                <w:ilvl w:val="0"/>
                <w:numId w:val="57"/>
              </w:numPr>
              <w:jc w:val="both"/>
              <w:rPr>
                <w:rFonts w:ascii="Arial" w:eastAsia="Calibri" w:hAnsi="Arial" w:cs="Times New Roman"/>
                <w:sz w:val="18"/>
                <w:szCs w:val="18"/>
                <w:lang w:eastAsia="sl-SI"/>
              </w:rPr>
            </w:pPr>
            <w:r w:rsidRPr="003B377A">
              <w:rPr>
                <w:rFonts w:ascii="Arial" w:eastAsia="Calibri" w:hAnsi="Arial" w:cs="Times New Roman"/>
                <w:sz w:val="18"/>
                <w:szCs w:val="18"/>
                <w:lang w:eastAsia="sl-SI"/>
              </w:rPr>
              <w:t xml:space="preserve">smo seznanjeni s tem, da so premijske stopnje fiksne za celotno pogodbeno obdobje; </w:t>
            </w:r>
          </w:p>
          <w:p w14:paraId="64A52D08" w14:textId="77777777" w:rsidR="003B377A" w:rsidRPr="003B377A" w:rsidRDefault="003B377A" w:rsidP="003B377A">
            <w:pPr>
              <w:rPr>
                <w:rFonts w:ascii="Arial" w:eastAsia="Calibri" w:hAnsi="Arial" w:cs="Arial"/>
                <w:snapToGrid w:val="0"/>
                <w:sz w:val="18"/>
                <w:szCs w:val="18"/>
                <w:lang w:eastAsia="sl-SI"/>
              </w:rPr>
            </w:pPr>
          </w:p>
          <w:p w14:paraId="2FBD6B4B" w14:textId="77777777" w:rsidR="003B377A" w:rsidRPr="003B377A" w:rsidRDefault="003B377A" w:rsidP="00611A00">
            <w:pPr>
              <w:numPr>
                <w:ilvl w:val="0"/>
                <w:numId w:val="57"/>
              </w:numPr>
              <w:jc w:val="both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3B377A">
              <w:rPr>
                <w:rFonts w:ascii="Arial" w:eastAsia="Calibri" w:hAnsi="Arial" w:cs="Arial"/>
                <w:sz w:val="18"/>
                <w:szCs w:val="18"/>
                <w:lang w:eastAsia="sl-SI"/>
              </w:rPr>
              <w:t>smo seznanjeni s tem, da je veljavnost ponudbe najmanj 120 (sto dvajset) dni po roku za oddajo ponudb.</w:t>
            </w:r>
          </w:p>
          <w:p w14:paraId="10C9D87E" w14:textId="77777777" w:rsidR="003B377A" w:rsidRPr="003B377A" w:rsidRDefault="003B377A" w:rsidP="003B377A">
            <w:pPr>
              <w:rPr>
                <w:rFonts w:ascii="Arial" w:eastAsia="Calibri" w:hAnsi="Arial" w:cs="Times New Roman"/>
                <w:szCs w:val="20"/>
                <w:lang w:eastAsia="sl-SI"/>
              </w:rPr>
            </w:pPr>
          </w:p>
          <w:p w14:paraId="2A830EC0" w14:textId="77777777" w:rsidR="003B377A" w:rsidRPr="003B377A" w:rsidRDefault="003B377A" w:rsidP="003B377A">
            <w:pPr>
              <w:jc w:val="both"/>
              <w:rPr>
                <w:rFonts w:ascii="Arial" w:eastAsia="Times New Roman" w:hAnsi="Arial" w:cs="Arial"/>
                <w:lang w:eastAsia="sl-SI"/>
              </w:rPr>
            </w:pPr>
          </w:p>
          <w:tbl>
            <w:tblPr>
              <w:tblpPr w:leftFromText="141" w:rightFromText="141" w:vertAnchor="text" w:horzAnchor="margin" w:tblpY="2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184"/>
              <w:gridCol w:w="2173"/>
              <w:gridCol w:w="3497"/>
            </w:tblGrid>
            <w:tr w:rsidR="003B377A" w:rsidRPr="00FA2F76" w14:paraId="5C37BECA" w14:textId="77777777" w:rsidTr="002D1F97">
              <w:tc>
                <w:tcPr>
                  <w:tcW w:w="3261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00D99F57" w14:textId="77777777" w:rsidR="003B377A" w:rsidRPr="00FA2F76" w:rsidRDefault="003B377A" w:rsidP="003B377A">
                  <w:pPr>
                    <w:widowControl w:val="0"/>
                    <w:tabs>
                      <w:tab w:val="left" w:pos="5580"/>
                    </w:tabs>
                    <w:autoSpaceDE w:val="0"/>
                    <w:autoSpaceDN w:val="0"/>
                    <w:adjustRightInd w:val="0"/>
                    <w:spacing w:before="48" w:after="0"/>
                    <w:jc w:val="center"/>
                    <w:rPr>
                      <w:rFonts w:ascii="Arial" w:eastAsia="Calibri" w:hAnsi="Arial" w:cs="Arial"/>
                      <w:sz w:val="18"/>
                      <w:szCs w:val="18"/>
                    </w:rPr>
                  </w:pPr>
                  <w:r w:rsidRPr="00FA2F76">
                    <w:rPr>
                      <w:rFonts w:ascii="Arial" w:eastAsia="Calibri" w:hAnsi="Arial" w:cs="Arial"/>
                      <w:sz w:val="18"/>
                      <w:szCs w:val="18"/>
                    </w:rPr>
                    <w:t>Kraj in datum:</w:t>
                  </w:r>
                </w:p>
              </w:tc>
              <w:tc>
                <w:tcPr>
                  <w:tcW w:w="22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C279F0" w14:textId="77777777" w:rsidR="003B377A" w:rsidRPr="00FA2F76" w:rsidRDefault="003B377A" w:rsidP="003B377A">
                  <w:pPr>
                    <w:widowControl w:val="0"/>
                    <w:tabs>
                      <w:tab w:val="left" w:pos="5580"/>
                    </w:tabs>
                    <w:autoSpaceDE w:val="0"/>
                    <w:autoSpaceDN w:val="0"/>
                    <w:adjustRightInd w:val="0"/>
                    <w:spacing w:before="48" w:after="0"/>
                    <w:jc w:val="center"/>
                    <w:rPr>
                      <w:rFonts w:ascii="Arial" w:eastAsia="Calibri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3573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3ACCC1E8" w14:textId="77777777" w:rsidR="003B377A" w:rsidRPr="00FA2F76" w:rsidRDefault="003B377A" w:rsidP="003B377A">
                  <w:pPr>
                    <w:widowControl w:val="0"/>
                    <w:tabs>
                      <w:tab w:val="left" w:pos="5580"/>
                    </w:tabs>
                    <w:autoSpaceDE w:val="0"/>
                    <w:autoSpaceDN w:val="0"/>
                    <w:adjustRightInd w:val="0"/>
                    <w:spacing w:before="48" w:after="0"/>
                    <w:jc w:val="center"/>
                    <w:rPr>
                      <w:rFonts w:ascii="Arial" w:eastAsia="Calibri" w:hAnsi="Arial" w:cs="Arial"/>
                      <w:sz w:val="18"/>
                      <w:szCs w:val="18"/>
                    </w:rPr>
                  </w:pPr>
                  <w:r w:rsidRPr="00FA2F76">
                    <w:rPr>
                      <w:rFonts w:ascii="Arial" w:eastAsia="Calibri" w:hAnsi="Arial" w:cs="Arial"/>
                      <w:sz w:val="18"/>
                      <w:szCs w:val="18"/>
                    </w:rPr>
                    <w:t>Žig in podpis ponudnika:</w:t>
                  </w:r>
                </w:p>
              </w:tc>
            </w:tr>
            <w:tr w:rsidR="003B377A" w:rsidRPr="00FA2F76" w14:paraId="7646C516" w14:textId="77777777" w:rsidTr="002D1F97">
              <w:tc>
                <w:tcPr>
                  <w:tcW w:w="3261" w:type="dxa"/>
                  <w:tcBorders>
                    <w:top w:val="nil"/>
                    <w:left w:val="nil"/>
                    <w:right w:val="nil"/>
                  </w:tcBorders>
                </w:tcPr>
                <w:p w14:paraId="619F3F98" w14:textId="77777777" w:rsidR="003B377A" w:rsidRPr="00FA2F76" w:rsidRDefault="003B377A" w:rsidP="003B377A">
                  <w:pPr>
                    <w:widowControl w:val="0"/>
                    <w:tabs>
                      <w:tab w:val="left" w:pos="5580"/>
                    </w:tabs>
                    <w:autoSpaceDE w:val="0"/>
                    <w:autoSpaceDN w:val="0"/>
                    <w:adjustRightInd w:val="0"/>
                    <w:spacing w:before="48" w:after="0"/>
                    <w:jc w:val="both"/>
                    <w:rPr>
                      <w:rFonts w:ascii="Arial" w:eastAsia="Calibri" w:hAnsi="Arial" w:cs="Arial"/>
                      <w:sz w:val="18"/>
                      <w:szCs w:val="18"/>
                    </w:rPr>
                  </w:pPr>
                  <w:r w:rsidRPr="00FA2F76">
                    <w:rPr>
                      <w:rFonts w:ascii="Arial" w:eastAsia="Calibri" w:hAnsi="Arial" w:cs="Arial"/>
                      <w:sz w:val="18"/>
                      <w:szCs w:val="18"/>
                    </w:rPr>
                    <w:t xml:space="preserve">  </w:t>
                  </w:r>
                </w:p>
              </w:tc>
              <w:tc>
                <w:tcPr>
                  <w:tcW w:w="22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579FDB" w14:textId="77777777" w:rsidR="003B377A" w:rsidRPr="00FA2F76" w:rsidRDefault="003B377A" w:rsidP="003B377A">
                  <w:pPr>
                    <w:widowControl w:val="0"/>
                    <w:tabs>
                      <w:tab w:val="left" w:pos="5580"/>
                    </w:tabs>
                    <w:autoSpaceDE w:val="0"/>
                    <w:autoSpaceDN w:val="0"/>
                    <w:adjustRightInd w:val="0"/>
                    <w:spacing w:before="48" w:after="0"/>
                    <w:jc w:val="both"/>
                    <w:rPr>
                      <w:rFonts w:ascii="Arial" w:eastAsia="Calibri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3573" w:type="dxa"/>
                  <w:tcBorders>
                    <w:top w:val="nil"/>
                    <w:left w:val="nil"/>
                    <w:right w:val="nil"/>
                  </w:tcBorders>
                </w:tcPr>
                <w:p w14:paraId="7D9C7523" w14:textId="77777777" w:rsidR="003B377A" w:rsidRPr="00FA2F76" w:rsidRDefault="003B377A" w:rsidP="003B377A">
                  <w:pPr>
                    <w:widowControl w:val="0"/>
                    <w:tabs>
                      <w:tab w:val="left" w:pos="5580"/>
                    </w:tabs>
                    <w:autoSpaceDE w:val="0"/>
                    <w:autoSpaceDN w:val="0"/>
                    <w:adjustRightInd w:val="0"/>
                    <w:spacing w:before="48" w:after="0"/>
                    <w:jc w:val="both"/>
                    <w:rPr>
                      <w:rFonts w:ascii="Arial" w:eastAsia="Calibri" w:hAnsi="Arial" w:cs="Arial"/>
                      <w:sz w:val="18"/>
                      <w:szCs w:val="18"/>
                    </w:rPr>
                  </w:pPr>
                  <w:r w:rsidRPr="00FA2F76">
                    <w:rPr>
                      <w:rFonts w:ascii="Arial" w:eastAsia="Calibri" w:hAnsi="Arial" w:cs="Arial"/>
                      <w:sz w:val="18"/>
                      <w:szCs w:val="18"/>
                    </w:rPr>
                    <w:t xml:space="preserve"> </w:t>
                  </w:r>
                </w:p>
              </w:tc>
            </w:tr>
          </w:tbl>
          <w:p w14:paraId="75EBC48E" w14:textId="70E07258" w:rsidR="00574F09" w:rsidRPr="00FA2F76" w:rsidRDefault="00574F09" w:rsidP="003B377A">
            <w:pPr>
              <w:rPr>
                <w:rFonts w:ascii="Arial" w:hAnsi="Arial" w:cs="Arial"/>
                <w:sz w:val="18"/>
                <w:szCs w:val="18"/>
              </w:rPr>
            </w:pPr>
          </w:p>
          <w:p w14:paraId="6CD3978C" w14:textId="77777777" w:rsidR="00EE150D" w:rsidRDefault="00EE150D" w:rsidP="00FA2F76">
            <w:pPr>
              <w:rPr>
                <w:rFonts w:ascii="Arial" w:hAnsi="Arial" w:cs="Arial"/>
                <w:sz w:val="18"/>
                <w:szCs w:val="18"/>
              </w:rPr>
            </w:pPr>
          </w:p>
          <w:p w14:paraId="769B739A" w14:textId="77777777" w:rsidR="00540901" w:rsidRDefault="00540901" w:rsidP="00FA2F76">
            <w:pPr>
              <w:rPr>
                <w:rFonts w:ascii="Arial" w:hAnsi="Arial" w:cs="Arial"/>
                <w:sz w:val="18"/>
                <w:szCs w:val="18"/>
              </w:rPr>
            </w:pPr>
          </w:p>
          <w:p w14:paraId="653C5FBA" w14:textId="77777777" w:rsidR="00F9625A" w:rsidRDefault="00F9625A" w:rsidP="00FA2F76">
            <w:pPr>
              <w:rPr>
                <w:rFonts w:ascii="Arial" w:hAnsi="Arial" w:cs="Arial"/>
                <w:sz w:val="18"/>
                <w:szCs w:val="18"/>
              </w:rPr>
            </w:pPr>
          </w:p>
          <w:p w14:paraId="721CACF6" w14:textId="77777777" w:rsidR="002A5ED1" w:rsidRDefault="002A5ED1" w:rsidP="007259E1">
            <w:pPr>
              <w:tabs>
                <w:tab w:val="left" w:pos="7710"/>
              </w:tabs>
            </w:pPr>
          </w:p>
          <w:p w14:paraId="51243E85" w14:textId="77777777" w:rsidR="002A5ED1" w:rsidRDefault="002A5ED1" w:rsidP="007259E1">
            <w:pPr>
              <w:tabs>
                <w:tab w:val="left" w:pos="7710"/>
              </w:tabs>
            </w:pPr>
          </w:p>
          <w:p w14:paraId="3322C62F" w14:textId="77777777" w:rsidR="002A5ED1" w:rsidRDefault="002A5ED1" w:rsidP="007259E1">
            <w:pPr>
              <w:tabs>
                <w:tab w:val="left" w:pos="7710"/>
              </w:tabs>
            </w:pPr>
          </w:p>
        </w:tc>
      </w:tr>
    </w:tbl>
    <w:p w14:paraId="2829BA88" w14:textId="353C254F" w:rsidR="0073312F" w:rsidRPr="00590863" w:rsidRDefault="0073312F" w:rsidP="00B67612">
      <w:pPr>
        <w:spacing w:after="0"/>
        <w:jc w:val="right"/>
        <w:rPr>
          <w:rFonts w:ascii="Arial" w:hAnsi="Arial" w:cs="Arial"/>
          <w:sz w:val="18"/>
          <w:szCs w:val="18"/>
        </w:rPr>
      </w:pPr>
      <w:r w:rsidRPr="00590863">
        <w:rPr>
          <w:rFonts w:ascii="Arial" w:hAnsi="Arial" w:cs="Arial"/>
          <w:sz w:val="18"/>
          <w:szCs w:val="18"/>
        </w:rPr>
        <w:lastRenderedPageBreak/>
        <w:t xml:space="preserve">Obrazec št: </w:t>
      </w:r>
      <w:r w:rsidR="00FA2F76">
        <w:rPr>
          <w:rFonts w:ascii="Arial" w:hAnsi="Arial" w:cs="Arial"/>
          <w:sz w:val="18"/>
          <w:szCs w:val="18"/>
        </w:rPr>
        <w:t>6</w:t>
      </w:r>
    </w:p>
    <w:p w14:paraId="63E5BDBC" w14:textId="77777777" w:rsidR="0073312F" w:rsidRPr="00252358" w:rsidRDefault="0073312F" w:rsidP="0073312F"/>
    <w:p w14:paraId="7FACB653" w14:textId="77777777" w:rsidR="0073312F" w:rsidRDefault="0073312F" w:rsidP="0073312F">
      <w:pPr>
        <w:pStyle w:val="Naslov1"/>
        <w:pBdr>
          <w:top w:val="single" w:sz="36" w:space="1" w:color="7EFF09"/>
          <w:left w:val="single" w:sz="36" w:space="5" w:color="7EFF09"/>
          <w:bottom w:val="single" w:sz="36" w:space="1" w:color="7EFF09"/>
          <w:right w:val="single" w:sz="36" w:space="4" w:color="7EFF09"/>
        </w:pBdr>
        <w:shd w:val="clear" w:color="auto" w:fill="7BF949"/>
        <w:spacing w:before="0" w:after="120"/>
        <w:ind w:left="1985"/>
        <w:rPr>
          <w:rFonts w:ascii="Arial" w:hAnsi="Arial" w:cs="Arial"/>
        </w:rPr>
      </w:pPr>
      <w:r>
        <w:rPr>
          <w:rFonts w:ascii="Arial" w:hAnsi="Arial" w:cs="Arial"/>
        </w:rPr>
        <w:t>Referenčna lista gospodarskega subjekta</w:t>
      </w:r>
    </w:p>
    <w:p w14:paraId="1FDB96F9" w14:textId="77777777" w:rsidR="0073312F" w:rsidRDefault="0073312F" w:rsidP="0073312F">
      <w:pPr>
        <w:spacing w:after="120"/>
        <w:rPr>
          <w:rFonts w:ascii="Arial" w:hAnsi="Arial" w:cs="Arial"/>
        </w:rPr>
      </w:pPr>
    </w:p>
    <w:tbl>
      <w:tblPr>
        <w:tblStyle w:val="NormalTablePHPDOCX"/>
        <w:tblW w:w="0" w:type="auto"/>
        <w:tblInd w:w="108" w:type="dxa"/>
        <w:tblLook w:val="04A0" w:firstRow="1" w:lastRow="0" w:firstColumn="1" w:lastColumn="0" w:noHBand="0" w:noVBand="1"/>
      </w:tblPr>
      <w:tblGrid>
        <w:gridCol w:w="8814"/>
      </w:tblGrid>
      <w:tr w:rsidR="0073312F" w14:paraId="067B452F" w14:textId="77777777" w:rsidTr="00CE1826">
        <w:tc>
          <w:tcPr>
            <w:tcW w:w="0" w:type="auto"/>
            <w:tcMar>
              <w:top w:w="0" w:type="auto"/>
              <w:bottom w:w="0" w:type="auto"/>
            </w:tcMar>
          </w:tcPr>
          <w:p w14:paraId="463B9C02" w14:textId="77777777" w:rsidR="0073312F" w:rsidRDefault="0073312F" w:rsidP="00CE1826">
            <w:pPr>
              <w:spacing w:before="225" w:after="225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  <w:tbl>
            <w:tblPr>
              <w:tblStyle w:val="TableGridPHPDOCX"/>
              <w:tblW w:w="8580" w:type="dxa"/>
              <w:tblBorders>
                <w:top w:val="outset" w:sz="5" w:space="0" w:color="808080"/>
                <w:left w:val="outset" w:sz="5" w:space="0" w:color="808080"/>
                <w:bottom w:val="outset" w:sz="5" w:space="0" w:color="808080"/>
                <w:right w:val="outset" w:sz="5" w:space="0" w:color="808080"/>
              </w:tblBorders>
              <w:tblLook w:val="04A0" w:firstRow="1" w:lastRow="0" w:firstColumn="1" w:lastColumn="0" w:noHBand="0" w:noVBand="1"/>
            </w:tblPr>
            <w:tblGrid>
              <w:gridCol w:w="1916"/>
              <w:gridCol w:w="6664"/>
            </w:tblGrid>
            <w:tr w:rsidR="0073312F" w14:paraId="0838302E" w14:textId="77777777" w:rsidTr="00CE1826">
              <w:tc>
                <w:tcPr>
                  <w:tcW w:w="1785" w:type="dxa"/>
                  <w:tcBorders>
                    <w:top w:val="inset" w:sz="7" w:space="0" w:color="000000"/>
                    <w:left w:val="inset" w:sz="7" w:space="0" w:color="000000"/>
                    <w:bottom w:val="inset" w:sz="7" w:space="0" w:color="000000"/>
                    <w:right w:val="inset" w:sz="7" w:space="0" w:color="000000"/>
                  </w:tcBorders>
                  <w:tcMar>
                    <w:top w:w="0" w:type="auto"/>
                    <w:bottom w:w="0" w:type="auto"/>
                  </w:tcMar>
                  <w:vAlign w:val="center"/>
                </w:tcPr>
                <w:p w14:paraId="77DCD27D" w14:textId="77777777" w:rsidR="0073312F" w:rsidRDefault="0073312F" w:rsidP="00CE1826">
                  <w:r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Naziv ponudnika:</w:t>
                  </w:r>
                </w:p>
              </w:tc>
              <w:tc>
                <w:tcPr>
                  <w:tcW w:w="6210" w:type="dxa"/>
                  <w:tcBorders>
                    <w:top w:val="inset" w:sz="7" w:space="0" w:color="000000"/>
                    <w:left w:val="inset" w:sz="7" w:space="0" w:color="000000"/>
                    <w:bottom w:val="inset" w:sz="7" w:space="0" w:color="000000"/>
                    <w:right w:val="inset" w:sz="7" w:space="0" w:color="000000"/>
                  </w:tcBorders>
                  <w:tcMar>
                    <w:top w:w="0" w:type="auto"/>
                    <w:bottom w:w="0" w:type="auto"/>
                  </w:tcMar>
                  <w:vAlign w:val="center"/>
                </w:tcPr>
                <w:p w14:paraId="6D83F679" w14:textId="77777777" w:rsidR="0073312F" w:rsidRDefault="0073312F" w:rsidP="00CE1826">
                  <w:pPr>
                    <w:spacing w:before="135" w:after="135"/>
                    <w:jc w:val="both"/>
                    <w:textAlignment w:val="center"/>
                  </w:pPr>
                  <w:r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</w:p>
                <w:p w14:paraId="7A9383E7" w14:textId="77777777" w:rsidR="0073312F" w:rsidRDefault="0073312F" w:rsidP="00CE1826">
                  <w:pPr>
                    <w:spacing w:before="135" w:after="135"/>
                    <w:jc w:val="both"/>
                    <w:textAlignment w:val="center"/>
                  </w:pPr>
                  <w:r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</w:p>
              </w:tc>
            </w:tr>
            <w:tr w:rsidR="0073312F" w14:paraId="5CCBEFDB" w14:textId="77777777" w:rsidTr="00CE1826">
              <w:tc>
                <w:tcPr>
                  <w:tcW w:w="1785" w:type="dxa"/>
                  <w:tcBorders>
                    <w:top w:val="inset" w:sz="7" w:space="0" w:color="000000"/>
                    <w:left w:val="inset" w:sz="7" w:space="0" w:color="000000"/>
                    <w:bottom w:val="inset" w:sz="7" w:space="0" w:color="000000"/>
                    <w:right w:val="inset" w:sz="7" w:space="0" w:color="000000"/>
                  </w:tcBorders>
                  <w:tcMar>
                    <w:top w:w="0" w:type="auto"/>
                    <w:bottom w:w="0" w:type="auto"/>
                  </w:tcMar>
                  <w:vAlign w:val="center"/>
                </w:tcPr>
                <w:p w14:paraId="6E9D008B" w14:textId="77777777" w:rsidR="0073312F" w:rsidRDefault="0073312F" w:rsidP="00CE1826">
                  <w:r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Sedež:</w:t>
                  </w:r>
                </w:p>
              </w:tc>
              <w:tc>
                <w:tcPr>
                  <w:tcW w:w="6210" w:type="dxa"/>
                  <w:tcBorders>
                    <w:top w:val="inset" w:sz="7" w:space="0" w:color="000000"/>
                    <w:left w:val="inset" w:sz="7" w:space="0" w:color="000000"/>
                    <w:bottom w:val="inset" w:sz="7" w:space="0" w:color="000000"/>
                    <w:right w:val="inset" w:sz="7" w:space="0" w:color="000000"/>
                  </w:tcBorders>
                  <w:tcMar>
                    <w:top w:w="0" w:type="auto"/>
                    <w:bottom w:w="0" w:type="auto"/>
                  </w:tcMar>
                  <w:vAlign w:val="center"/>
                </w:tcPr>
                <w:p w14:paraId="182AB84E" w14:textId="77777777" w:rsidR="0073312F" w:rsidRDefault="0073312F" w:rsidP="00CE1826">
                  <w:pPr>
                    <w:spacing w:before="135" w:after="135"/>
                    <w:jc w:val="both"/>
                    <w:textAlignment w:val="center"/>
                  </w:pPr>
                  <w:r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</w:p>
                <w:p w14:paraId="39ED39B7" w14:textId="77777777" w:rsidR="0073312F" w:rsidRDefault="0073312F" w:rsidP="00CE1826">
                  <w:pPr>
                    <w:spacing w:before="135" w:after="135"/>
                    <w:jc w:val="both"/>
                    <w:textAlignment w:val="center"/>
                  </w:pPr>
                  <w:r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</w:p>
              </w:tc>
            </w:tr>
          </w:tbl>
          <w:p w14:paraId="16BD7E40" w14:textId="77777777" w:rsidR="0073312F" w:rsidRDefault="0073312F" w:rsidP="00CE1826"/>
          <w:p w14:paraId="7EA120FB" w14:textId="77777777" w:rsidR="0073312F" w:rsidRDefault="0073312F" w:rsidP="00CE1826">
            <w:pPr>
              <w:spacing w:before="225" w:after="225"/>
              <w:jc w:val="both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</w:tbl>
    <w:p w14:paraId="4219C343" w14:textId="77777777" w:rsidR="0073312F" w:rsidRDefault="0073312F" w:rsidP="0073312F"/>
    <w:tbl>
      <w:tblPr>
        <w:tblStyle w:val="NormalTablePHPDOCX"/>
        <w:tblW w:w="0" w:type="auto"/>
        <w:tblInd w:w="108" w:type="dxa"/>
        <w:tblLook w:val="04A0" w:firstRow="1" w:lastRow="0" w:firstColumn="1" w:lastColumn="0" w:noHBand="0" w:noVBand="1"/>
      </w:tblPr>
      <w:tblGrid>
        <w:gridCol w:w="8962"/>
      </w:tblGrid>
      <w:tr w:rsidR="0073312F" w14:paraId="63B59E24" w14:textId="77777777" w:rsidTr="00CE1826">
        <w:tc>
          <w:tcPr>
            <w:tcW w:w="0" w:type="auto"/>
            <w:tcMar>
              <w:top w:w="0" w:type="auto"/>
              <w:bottom w:w="0" w:type="auto"/>
            </w:tcMar>
          </w:tcPr>
          <w:p w14:paraId="7164BB1A" w14:textId="77777777" w:rsidR="0073312F" w:rsidRDefault="0073312F" w:rsidP="00CE1826">
            <w:pPr>
              <w:spacing w:before="225" w:after="225"/>
              <w:jc w:val="both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Naročnik: Občina Šentjur, Mestni trg 10, 3230 Šentjur</w:t>
            </w:r>
          </w:p>
          <w:p w14:paraId="406AC583" w14:textId="77777777" w:rsidR="0073312F" w:rsidRDefault="0073312F" w:rsidP="00CE1826">
            <w:pPr>
              <w:spacing w:before="225" w:after="225"/>
              <w:jc w:val="both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  <w:p w14:paraId="5B28102D" w14:textId="77777777" w:rsidR="0073312F" w:rsidRDefault="0073312F" w:rsidP="00CE1826">
            <w:pPr>
              <w:spacing w:before="225" w:after="225"/>
              <w:jc w:val="both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Kot ponudnik dajemo naslednjo </w:t>
            </w:r>
          </w:p>
          <w:p w14:paraId="2B01632B" w14:textId="77777777" w:rsidR="0073312F" w:rsidRDefault="0073312F" w:rsidP="00CE1826">
            <w:pPr>
              <w:spacing w:before="225" w:after="225"/>
              <w:jc w:val="center"/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IZJAVO O REFERENCAH</w:t>
            </w:r>
          </w:p>
          <w:p w14:paraId="6F4633C6" w14:textId="09F2453F" w:rsidR="0073312F" w:rsidRDefault="0073312F" w:rsidP="00CE1826">
            <w:pPr>
              <w:spacing w:before="225" w:after="225"/>
              <w:jc w:val="both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Izjavljamo, da smo v zadnjih treh letih (20</w:t>
            </w:r>
            <w:r w:rsidR="00206938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  <w:r w:rsidR="004D5232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, 20</w:t>
            </w:r>
            <w:r w:rsidR="00206938">
              <w:rPr>
                <w:rFonts w:ascii="Arial" w:hAnsi="Arial" w:cs="Arial"/>
                <w:color w:val="000000"/>
                <w:sz w:val="18"/>
                <w:szCs w:val="18"/>
              </w:rPr>
              <w:t>21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in 20</w:t>
            </w:r>
            <w:r w:rsidR="00206938">
              <w:rPr>
                <w:rFonts w:ascii="Arial" w:hAnsi="Arial" w:cs="Arial"/>
                <w:color w:val="000000"/>
                <w:sz w:val="18"/>
                <w:szCs w:val="18"/>
              </w:rPr>
              <w:t>22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) izvedli storitve s področja zavarovanja </w:t>
            </w:r>
            <w:r w:rsidR="007E210E">
              <w:rPr>
                <w:rFonts w:ascii="Arial" w:hAnsi="Arial" w:cs="Arial"/>
                <w:color w:val="000000"/>
                <w:sz w:val="18"/>
                <w:szCs w:val="18"/>
              </w:rPr>
              <w:t>naročnikov</w:t>
            </w:r>
            <w:r w:rsidR="003C785A">
              <w:rPr>
                <w:rFonts w:ascii="Arial" w:hAnsi="Arial" w:cs="Arial"/>
                <w:color w:val="000000"/>
                <w:sz w:val="18"/>
                <w:szCs w:val="18"/>
              </w:rPr>
              <w:t>, ki morajo postopati</w:t>
            </w:r>
            <w:r w:rsidR="00081906">
              <w:rPr>
                <w:rFonts w:ascii="Arial" w:hAnsi="Arial" w:cs="Arial"/>
                <w:color w:val="000000"/>
                <w:sz w:val="18"/>
                <w:szCs w:val="18"/>
              </w:rPr>
              <w:t xml:space="preserve"> po ZJN-3</w:t>
            </w:r>
            <w:r w:rsidR="00F421E3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za </w:t>
            </w:r>
            <w:r w:rsidR="00BD3AEA">
              <w:rPr>
                <w:rFonts w:ascii="Arial" w:hAnsi="Arial" w:cs="Arial"/>
                <w:color w:val="000000"/>
                <w:sz w:val="18"/>
                <w:szCs w:val="18"/>
              </w:rPr>
              <w:t xml:space="preserve">najmanj 5 (pet) </w:t>
            </w:r>
            <w:r w:rsidR="00FE4725">
              <w:rPr>
                <w:rFonts w:ascii="Arial" w:hAnsi="Arial" w:cs="Arial"/>
                <w:color w:val="000000"/>
                <w:sz w:val="18"/>
                <w:szCs w:val="18"/>
              </w:rPr>
              <w:t>zavarovancev, od tega vsaj 2 (dva) s skupno letno premijo, ki vključuje DPZP, v višini 50.000 EUR ali več</w:t>
            </w:r>
            <w:r w:rsidR="006F2B7F">
              <w:rPr>
                <w:rFonts w:ascii="Arial" w:hAnsi="Arial" w:cs="Arial"/>
                <w:color w:val="000000"/>
                <w:sz w:val="18"/>
                <w:szCs w:val="18"/>
              </w:rPr>
              <w:t xml:space="preserve">. </w:t>
            </w:r>
          </w:p>
          <w:tbl>
            <w:tblPr>
              <w:tblStyle w:val="TableGridPHPDOCX"/>
              <w:tblW w:w="8400" w:type="dxa"/>
              <w:tblBorders>
                <w:top w:val="outset" w:sz="5" w:space="0" w:color="808080"/>
                <w:left w:val="outset" w:sz="5" w:space="0" w:color="808080"/>
                <w:bottom w:val="outset" w:sz="5" w:space="0" w:color="808080"/>
                <w:right w:val="outset" w:sz="5" w:space="0" w:color="808080"/>
              </w:tblBorders>
              <w:tblLook w:val="04A0" w:firstRow="1" w:lastRow="0" w:firstColumn="1" w:lastColumn="0" w:noHBand="0" w:noVBand="1"/>
            </w:tblPr>
            <w:tblGrid>
              <w:gridCol w:w="3873"/>
              <w:gridCol w:w="2448"/>
              <w:gridCol w:w="2079"/>
            </w:tblGrid>
            <w:tr w:rsidR="0073312F" w14:paraId="2098DA5D" w14:textId="77777777" w:rsidTr="00CE1826">
              <w:tc>
                <w:tcPr>
                  <w:tcW w:w="3465" w:type="dxa"/>
                  <w:tcBorders>
                    <w:top w:val="inset" w:sz="7" w:space="0" w:color="000000"/>
                    <w:left w:val="inset" w:sz="7" w:space="0" w:color="000000"/>
                    <w:bottom w:val="inset" w:sz="7" w:space="0" w:color="000000"/>
                    <w:right w:val="inset" w:sz="7" w:space="0" w:color="000000"/>
                  </w:tcBorders>
                  <w:tcMar>
                    <w:top w:w="0" w:type="auto"/>
                    <w:bottom w:w="0" w:type="auto"/>
                  </w:tcMar>
                  <w:vAlign w:val="center"/>
                </w:tcPr>
                <w:p w14:paraId="733D13E2" w14:textId="77777777" w:rsidR="0073312F" w:rsidRDefault="0073312F" w:rsidP="00CE1826">
                  <w:r>
                    <w:rPr>
                      <w:rFonts w:ascii="Arial" w:hAnsi="Arial" w:cs="Arial"/>
                      <w:i/>
                      <w:iCs/>
                      <w:color w:val="000000"/>
                      <w:position w:val="-2"/>
                      <w:sz w:val="18"/>
                      <w:szCs w:val="18"/>
                    </w:rPr>
                    <w:t>naročnik referenčnega posla</w:t>
                  </w:r>
                </w:p>
              </w:tc>
              <w:tc>
                <w:tcPr>
                  <w:tcW w:w="2190" w:type="dxa"/>
                  <w:tcBorders>
                    <w:top w:val="inset" w:sz="7" w:space="0" w:color="000000"/>
                    <w:left w:val="inset" w:sz="7" w:space="0" w:color="000000"/>
                    <w:bottom w:val="inset" w:sz="7" w:space="0" w:color="000000"/>
                    <w:right w:val="inset" w:sz="7" w:space="0" w:color="000000"/>
                  </w:tcBorders>
                  <w:tcMar>
                    <w:top w:w="0" w:type="auto"/>
                    <w:bottom w:w="0" w:type="auto"/>
                  </w:tcMar>
                  <w:vAlign w:val="center"/>
                </w:tcPr>
                <w:p w14:paraId="0930C71B" w14:textId="77777777" w:rsidR="0073312F" w:rsidRDefault="0073312F" w:rsidP="00CE1826">
                  <w:r>
                    <w:rPr>
                      <w:rFonts w:ascii="Arial" w:hAnsi="Arial" w:cs="Arial"/>
                      <w:i/>
                      <w:iCs/>
                      <w:color w:val="000000"/>
                      <w:position w:val="-2"/>
                      <w:sz w:val="18"/>
                      <w:szCs w:val="18"/>
                    </w:rPr>
                    <w:t>skupna vrednost z DPZP</w:t>
                  </w:r>
                </w:p>
              </w:tc>
              <w:tc>
                <w:tcPr>
                  <w:tcW w:w="1860" w:type="dxa"/>
                  <w:tcBorders>
                    <w:top w:val="inset" w:sz="7" w:space="0" w:color="000000"/>
                    <w:left w:val="inset" w:sz="7" w:space="0" w:color="000000"/>
                    <w:bottom w:val="inset" w:sz="7" w:space="0" w:color="000000"/>
                    <w:right w:val="inset" w:sz="7" w:space="0" w:color="000000"/>
                  </w:tcBorders>
                  <w:tcMar>
                    <w:top w:w="0" w:type="auto"/>
                    <w:bottom w:w="0" w:type="auto"/>
                  </w:tcMar>
                  <w:vAlign w:val="center"/>
                </w:tcPr>
                <w:p w14:paraId="2F530FFB" w14:textId="77777777" w:rsidR="0073312F" w:rsidRDefault="0073312F" w:rsidP="00CE1826">
                  <w:r>
                    <w:rPr>
                      <w:rFonts w:ascii="Arial" w:hAnsi="Arial" w:cs="Arial"/>
                      <w:i/>
                      <w:iCs/>
                      <w:color w:val="000000"/>
                      <w:position w:val="-2"/>
                      <w:sz w:val="18"/>
                      <w:szCs w:val="18"/>
                    </w:rPr>
                    <w:t>leto opravljene storitve</w:t>
                  </w:r>
                </w:p>
              </w:tc>
            </w:tr>
            <w:tr w:rsidR="0073312F" w14:paraId="5160651D" w14:textId="77777777" w:rsidTr="00CE1826">
              <w:tc>
                <w:tcPr>
                  <w:tcW w:w="3465" w:type="dxa"/>
                  <w:tcBorders>
                    <w:top w:val="inset" w:sz="7" w:space="0" w:color="000000"/>
                    <w:left w:val="inset" w:sz="7" w:space="0" w:color="000000"/>
                    <w:bottom w:val="inset" w:sz="7" w:space="0" w:color="000000"/>
                    <w:right w:val="inset" w:sz="7" w:space="0" w:color="000000"/>
                  </w:tcBorders>
                  <w:tcMar>
                    <w:top w:w="0" w:type="auto"/>
                    <w:bottom w:w="0" w:type="auto"/>
                  </w:tcMar>
                  <w:vAlign w:val="center"/>
                </w:tcPr>
                <w:p w14:paraId="22FDF4E2" w14:textId="77777777" w:rsidR="0073312F" w:rsidRDefault="0073312F" w:rsidP="00CE1826">
                  <w:pPr>
                    <w:spacing w:before="135" w:after="135"/>
                    <w:jc w:val="both"/>
                    <w:textAlignment w:val="center"/>
                  </w:pPr>
                  <w:r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</w:p>
                <w:p w14:paraId="03A84671" w14:textId="77777777" w:rsidR="0073312F" w:rsidRDefault="0073312F" w:rsidP="00CE1826">
                  <w:pPr>
                    <w:spacing w:before="135" w:after="135"/>
                    <w:jc w:val="both"/>
                    <w:textAlignment w:val="center"/>
                  </w:pPr>
                  <w:r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2190" w:type="dxa"/>
                  <w:tcBorders>
                    <w:top w:val="inset" w:sz="7" w:space="0" w:color="000000"/>
                    <w:left w:val="inset" w:sz="7" w:space="0" w:color="000000"/>
                    <w:bottom w:val="inset" w:sz="7" w:space="0" w:color="000000"/>
                    <w:right w:val="inset" w:sz="7" w:space="0" w:color="000000"/>
                  </w:tcBorders>
                  <w:tcMar>
                    <w:top w:w="0" w:type="auto"/>
                    <w:bottom w:w="0" w:type="auto"/>
                  </w:tcMar>
                  <w:vAlign w:val="center"/>
                </w:tcPr>
                <w:p w14:paraId="69A30356" w14:textId="77777777" w:rsidR="0073312F" w:rsidRDefault="0073312F" w:rsidP="00CE1826">
                  <w:r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860" w:type="dxa"/>
                  <w:tcBorders>
                    <w:top w:val="inset" w:sz="7" w:space="0" w:color="000000"/>
                    <w:left w:val="inset" w:sz="7" w:space="0" w:color="000000"/>
                    <w:bottom w:val="inset" w:sz="7" w:space="0" w:color="000000"/>
                    <w:right w:val="inset" w:sz="7" w:space="0" w:color="000000"/>
                  </w:tcBorders>
                  <w:tcMar>
                    <w:top w:w="0" w:type="auto"/>
                    <w:bottom w:w="0" w:type="auto"/>
                  </w:tcMar>
                  <w:vAlign w:val="center"/>
                </w:tcPr>
                <w:p w14:paraId="2DC3F37A" w14:textId="77777777" w:rsidR="0073312F" w:rsidRDefault="0073312F" w:rsidP="00CE1826">
                  <w:r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</w:p>
              </w:tc>
            </w:tr>
            <w:tr w:rsidR="0073312F" w14:paraId="0C69B8E8" w14:textId="77777777" w:rsidTr="00CE1826">
              <w:tc>
                <w:tcPr>
                  <w:tcW w:w="3465" w:type="dxa"/>
                  <w:tcBorders>
                    <w:top w:val="inset" w:sz="7" w:space="0" w:color="000000"/>
                    <w:left w:val="inset" w:sz="7" w:space="0" w:color="000000"/>
                    <w:bottom w:val="inset" w:sz="7" w:space="0" w:color="000000"/>
                    <w:right w:val="inset" w:sz="7" w:space="0" w:color="000000"/>
                  </w:tcBorders>
                  <w:tcMar>
                    <w:top w:w="0" w:type="auto"/>
                    <w:bottom w:w="0" w:type="auto"/>
                  </w:tcMar>
                  <w:vAlign w:val="center"/>
                </w:tcPr>
                <w:p w14:paraId="7A13E28C" w14:textId="77777777" w:rsidR="0073312F" w:rsidRDefault="0073312F" w:rsidP="00CE1826">
                  <w:pPr>
                    <w:spacing w:before="135" w:after="135"/>
                    <w:jc w:val="both"/>
                    <w:textAlignment w:val="center"/>
                  </w:pPr>
                  <w:r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</w:p>
                <w:p w14:paraId="67E70CF8" w14:textId="77777777" w:rsidR="0073312F" w:rsidRDefault="0073312F" w:rsidP="00CE1826">
                  <w:pPr>
                    <w:spacing w:before="135" w:after="135"/>
                    <w:jc w:val="both"/>
                    <w:textAlignment w:val="center"/>
                  </w:pPr>
                  <w:r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2190" w:type="dxa"/>
                  <w:tcBorders>
                    <w:top w:val="inset" w:sz="7" w:space="0" w:color="000000"/>
                    <w:left w:val="inset" w:sz="7" w:space="0" w:color="000000"/>
                    <w:bottom w:val="inset" w:sz="7" w:space="0" w:color="000000"/>
                    <w:right w:val="inset" w:sz="7" w:space="0" w:color="000000"/>
                  </w:tcBorders>
                  <w:tcMar>
                    <w:top w:w="0" w:type="auto"/>
                    <w:bottom w:w="0" w:type="auto"/>
                  </w:tcMar>
                  <w:vAlign w:val="center"/>
                </w:tcPr>
                <w:p w14:paraId="25E96687" w14:textId="77777777" w:rsidR="0073312F" w:rsidRDefault="0073312F" w:rsidP="00CE1826">
                  <w:r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860" w:type="dxa"/>
                  <w:tcBorders>
                    <w:top w:val="inset" w:sz="7" w:space="0" w:color="000000"/>
                    <w:left w:val="inset" w:sz="7" w:space="0" w:color="000000"/>
                    <w:bottom w:val="inset" w:sz="7" w:space="0" w:color="000000"/>
                    <w:right w:val="inset" w:sz="7" w:space="0" w:color="000000"/>
                  </w:tcBorders>
                  <w:tcMar>
                    <w:top w:w="0" w:type="auto"/>
                    <w:bottom w:w="0" w:type="auto"/>
                  </w:tcMar>
                  <w:vAlign w:val="center"/>
                </w:tcPr>
                <w:p w14:paraId="060F1A1F" w14:textId="77777777" w:rsidR="0073312F" w:rsidRDefault="0073312F" w:rsidP="00CE1826">
                  <w:r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</w:p>
              </w:tc>
            </w:tr>
            <w:tr w:rsidR="0073312F" w14:paraId="06933E40" w14:textId="77777777" w:rsidTr="00CE1826">
              <w:tc>
                <w:tcPr>
                  <w:tcW w:w="3465" w:type="dxa"/>
                  <w:tcBorders>
                    <w:top w:val="inset" w:sz="7" w:space="0" w:color="000000"/>
                    <w:left w:val="inset" w:sz="7" w:space="0" w:color="000000"/>
                    <w:bottom w:val="inset" w:sz="7" w:space="0" w:color="000000"/>
                    <w:right w:val="inset" w:sz="7" w:space="0" w:color="000000"/>
                  </w:tcBorders>
                  <w:tcMar>
                    <w:top w:w="0" w:type="auto"/>
                    <w:bottom w:w="0" w:type="auto"/>
                  </w:tcMar>
                  <w:vAlign w:val="center"/>
                </w:tcPr>
                <w:p w14:paraId="4EE7651C" w14:textId="77777777" w:rsidR="0073312F" w:rsidRDefault="0073312F" w:rsidP="00CE1826">
                  <w:pPr>
                    <w:spacing w:before="135" w:after="135"/>
                    <w:jc w:val="both"/>
                    <w:textAlignment w:val="center"/>
                  </w:pPr>
                  <w:r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</w:p>
                <w:p w14:paraId="1E1ED24B" w14:textId="77777777" w:rsidR="0073312F" w:rsidRDefault="0073312F" w:rsidP="00CE1826">
                  <w:pPr>
                    <w:spacing w:before="135" w:after="135"/>
                    <w:jc w:val="both"/>
                    <w:textAlignment w:val="center"/>
                  </w:pPr>
                  <w:r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2190" w:type="dxa"/>
                  <w:tcBorders>
                    <w:top w:val="inset" w:sz="7" w:space="0" w:color="000000"/>
                    <w:left w:val="inset" w:sz="7" w:space="0" w:color="000000"/>
                    <w:bottom w:val="inset" w:sz="7" w:space="0" w:color="000000"/>
                    <w:right w:val="inset" w:sz="7" w:space="0" w:color="000000"/>
                  </w:tcBorders>
                  <w:tcMar>
                    <w:top w:w="0" w:type="auto"/>
                    <w:bottom w:w="0" w:type="auto"/>
                  </w:tcMar>
                  <w:vAlign w:val="center"/>
                </w:tcPr>
                <w:p w14:paraId="1F764909" w14:textId="77777777" w:rsidR="0073312F" w:rsidRDefault="0073312F" w:rsidP="00CE1826">
                  <w:r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860" w:type="dxa"/>
                  <w:tcBorders>
                    <w:top w:val="inset" w:sz="7" w:space="0" w:color="000000"/>
                    <w:left w:val="inset" w:sz="7" w:space="0" w:color="000000"/>
                    <w:bottom w:val="inset" w:sz="7" w:space="0" w:color="000000"/>
                    <w:right w:val="inset" w:sz="7" w:space="0" w:color="000000"/>
                  </w:tcBorders>
                  <w:tcMar>
                    <w:top w:w="0" w:type="auto"/>
                    <w:bottom w:w="0" w:type="auto"/>
                  </w:tcMar>
                  <w:vAlign w:val="center"/>
                </w:tcPr>
                <w:p w14:paraId="17DCA42E" w14:textId="77777777" w:rsidR="0073312F" w:rsidRDefault="0073312F" w:rsidP="00CE1826">
                  <w:r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</w:p>
              </w:tc>
            </w:tr>
            <w:tr w:rsidR="0073312F" w14:paraId="68F419E4" w14:textId="77777777" w:rsidTr="00CE1826">
              <w:tc>
                <w:tcPr>
                  <w:tcW w:w="3465" w:type="dxa"/>
                  <w:tcBorders>
                    <w:top w:val="inset" w:sz="7" w:space="0" w:color="000000"/>
                    <w:left w:val="inset" w:sz="7" w:space="0" w:color="000000"/>
                    <w:bottom w:val="inset" w:sz="7" w:space="0" w:color="000000"/>
                    <w:right w:val="inset" w:sz="7" w:space="0" w:color="000000"/>
                  </w:tcBorders>
                  <w:tcMar>
                    <w:top w:w="0" w:type="auto"/>
                    <w:bottom w:w="0" w:type="auto"/>
                  </w:tcMar>
                  <w:vAlign w:val="center"/>
                </w:tcPr>
                <w:p w14:paraId="59C7BFF1" w14:textId="77777777" w:rsidR="0073312F" w:rsidRDefault="0073312F" w:rsidP="00CE1826">
                  <w:pPr>
                    <w:spacing w:before="135" w:after="135"/>
                    <w:jc w:val="both"/>
                    <w:textAlignment w:val="center"/>
                  </w:pPr>
                  <w:r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</w:p>
                <w:p w14:paraId="5F1B5E36" w14:textId="77777777" w:rsidR="0073312F" w:rsidRDefault="0073312F" w:rsidP="00CE1826">
                  <w:pPr>
                    <w:spacing w:before="135" w:after="135"/>
                    <w:jc w:val="both"/>
                    <w:textAlignment w:val="center"/>
                  </w:pPr>
                  <w:r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2190" w:type="dxa"/>
                  <w:tcBorders>
                    <w:top w:val="inset" w:sz="7" w:space="0" w:color="000000"/>
                    <w:left w:val="inset" w:sz="7" w:space="0" w:color="000000"/>
                    <w:bottom w:val="inset" w:sz="7" w:space="0" w:color="000000"/>
                    <w:right w:val="inset" w:sz="7" w:space="0" w:color="000000"/>
                  </w:tcBorders>
                  <w:tcMar>
                    <w:top w:w="0" w:type="auto"/>
                    <w:bottom w:w="0" w:type="auto"/>
                  </w:tcMar>
                  <w:vAlign w:val="center"/>
                </w:tcPr>
                <w:p w14:paraId="37FA1968" w14:textId="77777777" w:rsidR="0073312F" w:rsidRDefault="0073312F" w:rsidP="00CE1826">
                  <w:r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860" w:type="dxa"/>
                  <w:tcBorders>
                    <w:top w:val="inset" w:sz="7" w:space="0" w:color="000000"/>
                    <w:left w:val="inset" w:sz="7" w:space="0" w:color="000000"/>
                    <w:bottom w:val="inset" w:sz="7" w:space="0" w:color="000000"/>
                    <w:right w:val="inset" w:sz="7" w:space="0" w:color="000000"/>
                  </w:tcBorders>
                  <w:tcMar>
                    <w:top w:w="0" w:type="auto"/>
                    <w:bottom w:w="0" w:type="auto"/>
                  </w:tcMar>
                  <w:vAlign w:val="center"/>
                </w:tcPr>
                <w:p w14:paraId="10AD71D1" w14:textId="77777777" w:rsidR="0073312F" w:rsidRDefault="0073312F" w:rsidP="00CE1826">
                  <w:r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</w:p>
              </w:tc>
            </w:tr>
            <w:tr w:rsidR="0073312F" w14:paraId="240F2EE6" w14:textId="77777777" w:rsidTr="00CE1826">
              <w:tc>
                <w:tcPr>
                  <w:tcW w:w="3465" w:type="dxa"/>
                  <w:tcBorders>
                    <w:top w:val="inset" w:sz="7" w:space="0" w:color="000000"/>
                    <w:left w:val="inset" w:sz="7" w:space="0" w:color="000000"/>
                    <w:bottom w:val="inset" w:sz="7" w:space="0" w:color="000000"/>
                    <w:right w:val="inset" w:sz="7" w:space="0" w:color="000000"/>
                  </w:tcBorders>
                  <w:tcMar>
                    <w:top w:w="0" w:type="auto"/>
                    <w:bottom w:w="0" w:type="auto"/>
                  </w:tcMar>
                  <w:vAlign w:val="center"/>
                </w:tcPr>
                <w:p w14:paraId="77923E27" w14:textId="77777777" w:rsidR="0073312F" w:rsidRDefault="0073312F" w:rsidP="00CE1826">
                  <w:pPr>
                    <w:spacing w:before="135" w:after="135"/>
                    <w:jc w:val="both"/>
                    <w:textAlignment w:val="center"/>
                  </w:pPr>
                  <w:r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</w:p>
                <w:p w14:paraId="406767D0" w14:textId="77777777" w:rsidR="0073312F" w:rsidRDefault="0073312F" w:rsidP="00CE1826">
                  <w:pPr>
                    <w:spacing w:before="135" w:after="135"/>
                    <w:jc w:val="both"/>
                    <w:textAlignment w:val="center"/>
                  </w:pPr>
                  <w:r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2190" w:type="dxa"/>
                  <w:tcBorders>
                    <w:top w:val="inset" w:sz="7" w:space="0" w:color="000000"/>
                    <w:left w:val="inset" w:sz="7" w:space="0" w:color="000000"/>
                    <w:bottom w:val="inset" w:sz="7" w:space="0" w:color="000000"/>
                    <w:right w:val="inset" w:sz="7" w:space="0" w:color="000000"/>
                  </w:tcBorders>
                  <w:tcMar>
                    <w:top w:w="0" w:type="auto"/>
                    <w:bottom w:w="0" w:type="auto"/>
                  </w:tcMar>
                  <w:vAlign w:val="center"/>
                </w:tcPr>
                <w:p w14:paraId="5A0663F6" w14:textId="77777777" w:rsidR="0073312F" w:rsidRDefault="0073312F" w:rsidP="00CE1826">
                  <w:r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860" w:type="dxa"/>
                  <w:tcBorders>
                    <w:top w:val="inset" w:sz="7" w:space="0" w:color="000000"/>
                    <w:left w:val="inset" w:sz="7" w:space="0" w:color="000000"/>
                    <w:bottom w:val="inset" w:sz="7" w:space="0" w:color="000000"/>
                    <w:right w:val="inset" w:sz="7" w:space="0" w:color="000000"/>
                  </w:tcBorders>
                  <w:tcMar>
                    <w:top w:w="0" w:type="auto"/>
                    <w:bottom w:w="0" w:type="auto"/>
                  </w:tcMar>
                  <w:vAlign w:val="center"/>
                </w:tcPr>
                <w:p w14:paraId="4235C68F" w14:textId="77777777" w:rsidR="0073312F" w:rsidRDefault="0073312F" w:rsidP="00CE1826">
                  <w:r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</w:p>
              </w:tc>
            </w:tr>
          </w:tbl>
          <w:p w14:paraId="7586E3F3" w14:textId="77777777" w:rsidR="0073312F" w:rsidRDefault="0073312F" w:rsidP="00CE1826"/>
          <w:p w14:paraId="52E3DC89" w14:textId="77777777" w:rsidR="0073312F" w:rsidRDefault="0073312F" w:rsidP="00CE1826">
            <w:pPr>
              <w:spacing w:before="225" w:after="225"/>
              <w:jc w:val="both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Izjavljamo, da bomo na zahtevo naročnika predložili dodatna dokazila.</w:t>
            </w:r>
          </w:p>
          <w:p w14:paraId="0A9045F8" w14:textId="77777777" w:rsidR="0073312F" w:rsidRDefault="0073312F" w:rsidP="00CE1826">
            <w:pPr>
              <w:spacing w:before="225" w:after="225"/>
              <w:jc w:val="both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Ponudnik mora navesti referenčni posel in njegovo vrednost ter predložiti potrjeno potrdilo s strani naročnika. Ponudnik mora svoji ponudbi priložiti toliko referenc, kolikor je potrebno, da izpolni pogoj. Reference, ki bodo potrjene s strani glavnega izvajalca podizvajalcu, ne bodo upoštevane. </w:t>
            </w:r>
          </w:p>
          <w:p w14:paraId="5BD8F889" w14:textId="77777777" w:rsidR="0073312F" w:rsidRDefault="0073312F" w:rsidP="00CE1826">
            <w:pPr>
              <w:spacing w:before="225" w:after="225"/>
              <w:jc w:val="both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  <w:p w14:paraId="2DC37783" w14:textId="77777777" w:rsidR="0073312F" w:rsidRDefault="0073312F" w:rsidP="00CE1826">
            <w:pPr>
              <w:spacing w:before="225" w:after="225"/>
              <w:jc w:val="both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  <w:tbl>
            <w:tblPr>
              <w:tblStyle w:val="NormalTablePHPDOCX"/>
              <w:tblW w:w="8745" w:type="dxa"/>
              <w:tblLook w:val="04A0" w:firstRow="1" w:lastRow="0" w:firstColumn="1" w:lastColumn="0" w:noHBand="0" w:noVBand="1"/>
            </w:tblPr>
            <w:tblGrid>
              <w:gridCol w:w="4080"/>
              <w:gridCol w:w="4665"/>
            </w:tblGrid>
            <w:tr w:rsidR="0073312F" w14:paraId="213BB5F9" w14:textId="77777777" w:rsidTr="00CE1826">
              <w:tc>
                <w:tcPr>
                  <w:tcW w:w="4080" w:type="dxa"/>
                  <w:tcMar>
                    <w:top w:w="75" w:type="dxa"/>
                    <w:bottom w:w="75" w:type="dxa"/>
                  </w:tcMar>
                  <w:vAlign w:val="center"/>
                </w:tcPr>
                <w:p w14:paraId="3ECCAAF7" w14:textId="77777777" w:rsidR="0073312F" w:rsidRDefault="0073312F" w:rsidP="00CE1826">
                  <w:r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Mar>
                    <w:top w:w="75" w:type="dxa"/>
                    <w:bottom w:w="75" w:type="dxa"/>
                  </w:tcMar>
                  <w:vAlign w:val="center"/>
                </w:tcPr>
                <w:p w14:paraId="4CC79F6B" w14:textId="77777777" w:rsidR="0073312F" w:rsidRDefault="0073312F" w:rsidP="00CE1826">
                  <w:pPr>
                    <w:jc w:val="center"/>
                  </w:pPr>
                  <w:r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</w:p>
              </w:tc>
            </w:tr>
            <w:tr w:rsidR="0073312F" w14:paraId="7E7FA427" w14:textId="77777777" w:rsidTr="00CE1826">
              <w:tc>
                <w:tcPr>
                  <w:tcW w:w="4080" w:type="dxa"/>
                  <w:tcMar>
                    <w:top w:w="75" w:type="dxa"/>
                    <w:bottom w:w="75" w:type="dxa"/>
                  </w:tcMar>
                  <w:vAlign w:val="center"/>
                </w:tcPr>
                <w:p w14:paraId="0AC0CCBB" w14:textId="77777777" w:rsidR="0073312F" w:rsidRDefault="0073312F" w:rsidP="00CE1826">
                  <w:r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Kraj in datum:</w:t>
                  </w:r>
                </w:p>
              </w:tc>
              <w:tc>
                <w:tcPr>
                  <w:tcW w:w="0" w:type="auto"/>
                  <w:tcMar>
                    <w:top w:w="75" w:type="dxa"/>
                    <w:bottom w:w="75" w:type="dxa"/>
                  </w:tcMar>
                  <w:vAlign w:val="center"/>
                </w:tcPr>
                <w:p w14:paraId="217AC90C" w14:textId="77777777" w:rsidR="0073312F" w:rsidRDefault="0073312F" w:rsidP="00CE1826">
                  <w:pPr>
                    <w:jc w:val="center"/>
                  </w:pPr>
                  <w:r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Ponudnik:</w:t>
                  </w:r>
                </w:p>
              </w:tc>
            </w:tr>
            <w:tr w:rsidR="0073312F" w14:paraId="1D419AA8" w14:textId="77777777" w:rsidTr="00CE1826">
              <w:tc>
                <w:tcPr>
                  <w:tcW w:w="4080" w:type="dxa"/>
                  <w:tcMar>
                    <w:top w:w="75" w:type="dxa"/>
                    <w:bottom w:w="75" w:type="dxa"/>
                  </w:tcMar>
                  <w:vAlign w:val="center"/>
                </w:tcPr>
                <w:p w14:paraId="01C9615C" w14:textId="77777777" w:rsidR="0073312F" w:rsidRDefault="0073312F" w:rsidP="00CE1826">
                  <w:r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Mar>
                    <w:top w:w="75" w:type="dxa"/>
                    <w:bottom w:w="75" w:type="dxa"/>
                  </w:tcMar>
                  <w:vAlign w:val="center"/>
                </w:tcPr>
                <w:p w14:paraId="25A8BD32" w14:textId="77777777" w:rsidR="0073312F" w:rsidRDefault="0073312F" w:rsidP="00CE1826"/>
                <w:p w14:paraId="556EF88A" w14:textId="77777777" w:rsidR="0073312F" w:rsidRDefault="0073312F" w:rsidP="00CE1826">
                  <w:pPr>
                    <w:jc w:val="center"/>
                  </w:pPr>
                  <w:r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 xml:space="preserve"> (žig in podpis)</w:t>
                  </w:r>
                  <w:r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br/>
                    <w:t> </w:t>
                  </w:r>
                </w:p>
              </w:tc>
            </w:tr>
          </w:tbl>
          <w:p w14:paraId="786BA428" w14:textId="77777777" w:rsidR="0073312F" w:rsidRDefault="0073312F" w:rsidP="00CE1826"/>
          <w:p w14:paraId="21EB1899" w14:textId="77777777" w:rsidR="00206938" w:rsidRDefault="00206938" w:rsidP="00CE1826"/>
          <w:p w14:paraId="67CB5F27" w14:textId="77777777" w:rsidR="00206938" w:rsidRDefault="00206938" w:rsidP="00206938">
            <w:pPr>
              <w:spacing w:before="225" w:after="225"/>
              <w:jc w:val="both"/>
            </w:pPr>
          </w:p>
          <w:p w14:paraId="7685669A" w14:textId="77777777" w:rsidR="004D5232" w:rsidRPr="004D5232" w:rsidRDefault="004D5232" w:rsidP="004D5232">
            <w:pPr>
              <w:pStyle w:val="Paragraf"/>
              <w:spacing w:before="0" w:after="0"/>
              <w:jc w:val="both"/>
              <w:rPr>
                <w:rFonts w:ascii="Arial" w:hAnsi="Arial" w:cs="Arial"/>
              </w:rPr>
            </w:pPr>
            <w:r w:rsidRPr="00DC33D8">
              <w:rPr>
                <w:rFonts w:ascii="Arial" w:hAnsi="Arial" w:cs="Arial"/>
                <w:color w:val="000000"/>
              </w:rPr>
              <w:t xml:space="preserve">Ta izjava je sestavni del in priloga ponudbe, s katero se prijavljamo na razpis </w:t>
            </w:r>
            <w:r w:rsidRPr="004D5232">
              <w:rPr>
                <w:rFonts w:ascii="Arial" w:hAnsi="Arial" w:cs="Arial"/>
                <w:b/>
                <w:bCs/>
                <w:color w:val="000000"/>
              </w:rPr>
              <w:t>»</w:t>
            </w:r>
            <w:r w:rsidRPr="004D5232">
              <w:rPr>
                <w:rFonts w:ascii="Arial" w:hAnsi="Arial" w:cs="Arial"/>
                <w:b/>
                <w:bCs/>
              </w:rPr>
              <w:t>Zavarovanje odgovornosti in premoženja Občine Šentjur, javnih zavodov in javnih podjetij, katerih ustanoviteljica je Občina Šentjur, ter Gasilske zveze in članov Civilne zaščite Šentjur za obdobje 2024-2027</w:t>
            </w:r>
            <w:r w:rsidRPr="004D5232">
              <w:rPr>
                <w:rFonts w:ascii="Arial" w:hAnsi="Arial" w:cs="Arial"/>
                <w:b/>
                <w:bCs/>
                <w:color w:val="000000"/>
              </w:rPr>
              <w:t>«,</w:t>
            </w:r>
            <w:r w:rsidRPr="00DC33D8">
              <w:rPr>
                <w:rFonts w:ascii="Arial" w:hAnsi="Arial" w:cs="Arial"/>
                <w:bCs/>
                <w:color w:val="000000"/>
              </w:rPr>
              <w:t xml:space="preserve"> objavljen na Portalu javnih naročil in v Uradnem listu Evropske unije.</w:t>
            </w:r>
          </w:p>
          <w:p w14:paraId="78D6CE4F" w14:textId="531B7C59" w:rsidR="00206938" w:rsidRDefault="00206938" w:rsidP="00206938">
            <w:pPr>
              <w:spacing w:before="225" w:after="225"/>
              <w:jc w:val="both"/>
            </w:pPr>
          </w:p>
        </w:tc>
      </w:tr>
    </w:tbl>
    <w:p w14:paraId="4980A537" w14:textId="77777777" w:rsidR="0073312F" w:rsidRDefault="0073312F" w:rsidP="0073312F">
      <w:pPr>
        <w:sectPr w:rsidR="0073312F" w:rsidSect="00720F1E">
          <w:headerReference w:type="default" r:id="rId8"/>
          <w:footerReference w:type="default" r:id="rId9"/>
          <w:pgSz w:w="11906" w:h="16838"/>
          <w:pgMar w:top="1418" w:right="1418" w:bottom="1418" w:left="1418" w:header="567" w:footer="596" w:gutter="0"/>
          <w:cols w:space="708"/>
          <w:docGrid w:linePitch="360"/>
        </w:sectPr>
      </w:pPr>
    </w:p>
    <w:p w14:paraId="299153EA" w14:textId="78F365E6" w:rsidR="001F162B" w:rsidRDefault="001F162B" w:rsidP="00B67612">
      <w:pPr>
        <w:pStyle w:val="Naslov1"/>
        <w:pBdr>
          <w:top w:val="single" w:sz="24" w:space="1" w:color="548DD4" w:themeColor="text2" w:themeTint="99"/>
          <w:left w:val="single" w:sz="24" w:space="4" w:color="548DD4" w:themeColor="text2" w:themeTint="99"/>
          <w:bottom w:val="single" w:sz="24" w:space="1" w:color="548DD4" w:themeColor="text2" w:themeTint="99"/>
          <w:right w:val="single" w:sz="24" w:space="4" w:color="548DD4" w:themeColor="text2" w:themeTint="99"/>
        </w:pBdr>
        <w:shd w:val="clear" w:color="auto" w:fill="548DD4" w:themeFill="text2" w:themeFillTint="99"/>
        <w:rPr>
          <w:rFonts w:ascii="Arial" w:hAnsi="Arial" w:cs="Arial"/>
          <w:b w:val="0"/>
          <w:sz w:val="18"/>
          <w:szCs w:val="18"/>
        </w:rPr>
      </w:pPr>
    </w:p>
    <w:sectPr w:rsidR="001F162B" w:rsidSect="00BB67BC">
      <w:footerReference w:type="default" r:id="rId10"/>
      <w:pgSz w:w="11906" w:h="16838"/>
      <w:pgMar w:top="1418" w:right="1418" w:bottom="1418" w:left="1418" w:header="567" w:footer="59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9470D2" w14:textId="77777777" w:rsidR="0038753E" w:rsidRDefault="0038753E" w:rsidP="006975C6">
      <w:pPr>
        <w:spacing w:after="0" w:line="240" w:lineRule="auto"/>
      </w:pPr>
      <w:r>
        <w:separator/>
      </w:r>
    </w:p>
  </w:endnote>
  <w:endnote w:type="continuationSeparator" w:id="0">
    <w:p w14:paraId="30486A01" w14:textId="77777777" w:rsidR="0038753E" w:rsidRDefault="0038753E" w:rsidP="006975C6">
      <w:pPr>
        <w:spacing w:after="0" w:line="240" w:lineRule="auto"/>
      </w:pPr>
      <w:r>
        <w:continuationSeparator/>
      </w:r>
    </w:p>
  </w:endnote>
  <w:endnote w:type="continuationNotice" w:id="1">
    <w:p w14:paraId="4FF6AD11" w14:textId="77777777" w:rsidR="0038753E" w:rsidRDefault="0038753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MS 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.HelveSL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imes New Roman!CE">
    <w:altName w:val="Times New Roman"/>
    <w:panose1 w:val="00000000000000000000"/>
    <w:charset w:val="EE"/>
    <w:family w:val="roman"/>
    <w:notTrueType/>
    <w:pitch w:val="variable"/>
    <w:sig w:usb0="00000005" w:usb1="00000000" w:usb2="00000000" w:usb3="00000000" w:csb0="00000002" w:csb1="00000000"/>
  </w:font>
  <w:font w:name="SL Dutch">
    <w:altName w:val="Times New Roman"/>
    <w:charset w:val="00"/>
    <w:family w:val="auto"/>
    <w:pitch w:val="default"/>
  </w:font>
  <w:font w:name="C01 Dutch Roman 12p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9DE8B3" w14:textId="77777777" w:rsidR="0073312F" w:rsidRDefault="0073312F" w:rsidP="00720F1E">
    <w:pPr>
      <w:pStyle w:val="Noga"/>
      <w:tabs>
        <w:tab w:val="left" w:pos="3301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411371" w14:textId="77777777" w:rsidR="00CA7515" w:rsidRDefault="00CA7515" w:rsidP="004A1011">
    <w:pPr>
      <w:pStyle w:val="Noga"/>
      <w:tabs>
        <w:tab w:val="left" w:pos="330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9B53AB" w14:textId="77777777" w:rsidR="0038753E" w:rsidRDefault="0038753E" w:rsidP="006975C6">
      <w:pPr>
        <w:spacing w:after="0" w:line="240" w:lineRule="auto"/>
      </w:pPr>
      <w:r>
        <w:separator/>
      </w:r>
    </w:p>
  </w:footnote>
  <w:footnote w:type="continuationSeparator" w:id="0">
    <w:p w14:paraId="5E9A05DF" w14:textId="77777777" w:rsidR="0038753E" w:rsidRDefault="0038753E" w:rsidP="006975C6">
      <w:pPr>
        <w:spacing w:after="0" w:line="240" w:lineRule="auto"/>
      </w:pPr>
      <w:r>
        <w:continuationSeparator/>
      </w:r>
    </w:p>
  </w:footnote>
  <w:footnote w:type="continuationNotice" w:id="1">
    <w:p w14:paraId="13CC7A2D" w14:textId="77777777" w:rsidR="0038753E" w:rsidRDefault="0038753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ook w:val="04A0" w:firstRow="1" w:lastRow="0" w:firstColumn="1" w:lastColumn="0" w:noHBand="0" w:noVBand="1"/>
    </w:tblPr>
    <w:tblGrid>
      <w:gridCol w:w="1632"/>
      <w:gridCol w:w="3328"/>
      <w:gridCol w:w="4110"/>
    </w:tblGrid>
    <w:tr w:rsidR="00AA437D" w:rsidRPr="006F1DA5" w14:paraId="351D9ACD" w14:textId="77777777" w:rsidTr="004A1011">
      <w:trPr>
        <w:trHeight w:val="1268"/>
      </w:trPr>
      <w:tc>
        <w:tcPr>
          <w:tcW w:w="1668" w:type="dxa"/>
        </w:tcPr>
        <w:p w14:paraId="3C52B391" w14:textId="77777777" w:rsidR="00AA437D" w:rsidRPr="006F1DA5" w:rsidRDefault="00AA437D" w:rsidP="004A1011">
          <w:pPr>
            <w:pStyle w:val="Glava"/>
            <w:rPr>
              <w:rFonts w:ascii="Arial" w:hAnsi="Arial" w:cs="Arial"/>
              <w:b/>
              <w:color w:val="000000" w:themeColor="text1"/>
            </w:rPr>
          </w:pPr>
          <w:r w:rsidRPr="006F1DA5">
            <w:rPr>
              <w:rFonts w:ascii="Arial" w:hAnsi="Arial" w:cs="Arial"/>
              <w:b/>
              <w:noProof/>
              <w:color w:val="000000" w:themeColor="text1"/>
              <w:lang w:eastAsia="sl-SI"/>
            </w:rPr>
            <w:drawing>
              <wp:anchor distT="0" distB="0" distL="114300" distR="114300" simplePos="0" relativeHeight="251660291" behindDoc="0" locked="0" layoutInCell="1" allowOverlap="1" wp14:anchorId="624A339E" wp14:editId="53AB2504">
                <wp:simplePos x="0" y="0"/>
                <wp:positionH relativeFrom="page">
                  <wp:posOffset>4433</wp:posOffset>
                </wp:positionH>
                <wp:positionV relativeFrom="paragraph">
                  <wp:posOffset>-3810</wp:posOffset>
                </wp:positionV>
                <wp:extent cx="990000" cy="720000"/>
                <wp:effectExtent l="0" t="0" r="0" b="0"/>
                <wp:wrapNone/>
                <wp:docPr id="21" name="Slika 21" descr="$client_logo$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_80x20mm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90000" cy="72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3361" w:type="dxa"/>
        </w:tcPr>
        <w:p w14:paraId="4BBF9346" w14:textId="77777777" w:rsidR="00AA437D" w:rsidRPr="006F1DA5" w:rsidRDefault="00AA437D" w:rsidP="004A1011">
          <w:pPr>
            <w:pStyle w:val="Glava"/>
            <w:rPr>
              <w:rFonts w:ascii="Arial" w:hAnsi="Arial" w:cs="Arial"/>
              <w:b/>
              <w:color w:val="000000" w:themeColor="text1"/>
              <w:sz w:val="18"/>
              <w:szCs w:val="18"/>
            </w:rPr>
          </w:pPr>
          <w:r w:rsidRPr="006F1DA5">
            <w:rPr>
              <w:rFonts w:ascii="Arial" w:hAnsi="Arial" w:cs="Arial"/>
              <w:b/>
              <w:color w:val="000000" w:themeColor="text1"/>
              <w:sz w:val="18"/>
              <w:szCs w:val="18"/>
            </w:rPr>
            <w:t>OBČINA ŠENTJUR</w:t>
          </w:r>
        </w:p>
        <w:p w14:paraId="0F81B6DB" w14:textId="77777777" w:rsidR="00AA437D" w:rsidRPr="006F1DA5" w:rsidRDefault="00AA437D" w:rsidP="004A1011">
          <w:pPr>
            <w:pStyle w:val="Glava"/>
            <w:rPr>
              <w:rFonts w:ascii="Arial" w:hAnsi="Arial" w:cs="Arial"/>
              <w:color w:val="000000" w:themeColor="text1"/>
              <w:sz w:val="16"/>
              <w:szCs w:val="16"/>
            </w:rPr>
          </w:pPr>
          <w:r w:rsidRPr="006F1DA5">
            <w:rPr>
              <w:rFonts w:ascii="Arial" w:hAnsi="Arial" w:cs="Arial"/>
              <w:color w:val="000000" w:themeColor="text1"/>
              <w:sz w:val="16"/>
              <w:szCs w:val="16"/>
            </w:rPr>
            <w:t>Mestni trg 10</w:t>
          </w:r>
        </w:p>
        <w:p w14:paraId="7E509B8A" w14:textId="77777777" w:rsidR="00AA437D" w:rsidRPr="006F1DA5" w:rsidRDefault="00AA437D" w:rsidP="004A1011">
          <w:pPr>
            <w:pStyle w:val="Glava"/>
            <w:rPr>
              <w:rFonts w:ascii="Arial" w:hAnsi="Arial" w:cs="Arial"/>
              <w:color w:val="000000" w:themeColor="text1"/>
              <w:sz w:val="16"/>
              <w:szCs w:val="16"/>
            </w:rPr>
          </w:pPr>
          <w:r w:rsidRPr="006F1DA5">
            <w:rPr>
              <w:rFonts w:ascii="Arial" w:hAnsi="Arial" w:cs="Arial"/>
              <w:color w:val="000000" w:themeColor="text1"/>
              <w:sz w:val="16"/>
              <w:szCs w:val="16"/>
            </w:rPr>
            <w:t>3230 ŠENTJUR</w:t>
          </w:r>
        </w:p>
        <w:p w14:paraId="756BEEDF" w14:textId="77777777" w:rsidR="00AA437D" w:rsidRPr="006F1DA5" w:rsidRDefault="00AA437D" w:rsidP="004A1011">
          <w:pPr>
            <w:pStyle w:val="Glava"/>
            <w:rPr>
              <w:rFonts w:ascii="Arial" w:hAnsi="Arial" w:cs="Arial"/>
              <w:color w:val="000000" w:themeColor="text1"/>
              <w:sz w:val="16"/>
              <w:szCs w:val="16"/>
            </w:rPr>
          </w:pPr>
          <w:r w:rsidRPr="006F1DA5">
            <w:rPr>
              <w:rFonts w:ascii="Arial" w:hAnsi="Arial" w:cs="Arial"/>
              <w:color w:val="000000" w:themeColor="text1"/>
              <w:sz w:val="16"/>
              <w:szCs w:val="16"/>
            </w:rPr>
            <w:t>Splet: http://www.sentjur.si</w:t>
          </w:r>
        </w:p>
        <w:p w14:paraId="48B7D706" w14:textId="77777777" w:rsidR="00AA437D" w:rsidRPr="006F1DA5" w:rsidRDefault="00AA437D" w:rsidP="004A1011">
          <w:pPr>
            <w:pStyle w:val="Glava"/>
            <w:rPr>
              <w:rFonts w:ascii="Arial" w:hAnsi="Arial" w:cs="Arial"/>
              <w:b/>
              <w:color w:val="000000" w:themeColor="text1"/>
            </w:rPr>
          </w:pPr>
          <w:r w:rsidRPr="006F1DA5">
            <w:rPr>
              <w:rFonts w:ascii="Arial" w:hAnsi="Arial" w:cs="Arial"/>
              <w:color w:val="000000" w:themeColor="text1"/>
              <w:sz w:val="16"/>
              <w:szCs w:val="16"/>
            </w:rPr>
            <w:t>Email: obcina.sentjur@sentjur.si</w:t>
          </w:r>
        </w:p>
      </w:tc>
      <w:tc>
        <w:tcPr>
          <w:tcW w:w="4209" w:type="dxa"/>
        </w:tcPr>
        <w:p w14:paraId="4FC0DE51" w14:textId="77777777" w:rsidR="00AA437D" w:rsidRPr="006F1DA5" w:rsidRDefault="00AA437D" w:rsidP="004A1011">
          <w:pPr>
            <w:pStyle w:val="Glava"/>
            <w:rPr>
              <w:rFonts w:ascii="Arial" w:hAnsi="Arial" w:cs="Arial"/>
              <w:b/>
              <w:color w:val="000000" w:themeColor="text1"/>
            </w:rPr>
          </w:pPr>
          <w:r w:rsidRPr="006F1DA5">
            <w:rPr>
              <w:rFonts w:ascii="Arial" w:hAnsi="Arial" w:cs="Arial"/>
              <w:b/>
              <w:noProof/>
              <w:color w:val="000000" w:themeColor="text1"/>
              <w:lang w:eastAsia="sl-SI"/>
            </w:rPr>
            <w:drawing>
              <wp:anchor distT="0" distB="0" distL="114300" distR="114300" simplePos="0" relativeHeight="251661315" behindDoc="0" locked="0" layoutInCell="1" allowOverlap="1" wp14:anchorId="67B7E484" wp14:editId="14C68288">
                <wp:simplePos x="0" y="0"/>
                <wp:positionH relativeFrom="column">
                  <wp:posOffset>54658</wp:posOffset>
                </wp:positionH>
                <wp:positionV relativeFrom="paragraph">
                  <wp:posOffset>-3324</wp:posOffset>
                </wp:positionV>
                <wp:extent cx="2535555" cy="767080"/>
                <wp:effectExtent l="0" t="0" r="0" b="0"/>
                <wp:wrapNone/>
                <wp:docPr id="22" name="Slika 22" descr="$sofinanciranje_logo$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_80x20mm.png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535555" cy="76708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</w:tbl>
  <w:p w14:paraId="4BC867FD" w14:textId="77777777" w:rsidR="00AA437D" w:rsidRDefault="00AA437D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F00360"/>
    <w:multiLevelType w:val="hybridMultilevel"/>
    <w:tmpl w:val="38C691F8"/>
    <w:lvl w:ilvl="0" w:tplc="392E2CB2">
      <w:start w:val="3"/>
      <w:numFmt w:val="lowerLetter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03C622FE">
      <w:start w:val="1"/>
      <w:numFmt w:val="lowerLetter"/>
      <w:lvlText w:val="%2."/>
      <w:lvlJc w:val="left"/>
      <w:pPr>
        <w:ind w:left="1440" w:hanging="360"/>
      </w:pPr>
    </w:lvl>
    <w:lvl w:ilvl="2" w:tplc="E3CE0A86">
      <w:start w:val="1"/>
      <w:numFmt w:val="lowerLetter"/>
      <w:lvlText w:val="%3."/>
      <w:lvlJc w:val="left"/>
      <w:pPr>
        <w:ind w:left="2160" w:hanging="360"/>
      </w:pPr>
    </w:lvl>
    <w:lvl w:ilvl="3" w:tplc="295AA704">
      <w:start w:val="1"/>
      <w:numFmt w:val="lowerLetter"/>
      <w:lvlText w:val="%4."/>
      <w:lvlJc w:val="left"/>
      <w:pPr>
        <w:ind w:left="2880" w:hanging="360"/>
      </w:pPr>
    </w:lvl>
    <w:lvl w:ilvl="4" w:tplc="E452BCF6">
      <w:start w:val="1"/>
      <w:numFmt w:val="lowerLetter"/>
      <w:lvlText w:val="%5."/>
      <w:lvlJc w:val="left"/>
      <w:pPr>
        <w:ind w:left="3600" w:hanging="360"/>
      </w:pPr>
    </w:lvl>
    <w:lvl w:ilvl="5" w:tplc="BD68F862">
      <w:start w:val="1"/>
      <w:numFmt w:val="lowerLetter"/>
      <w:lvlText w:val="%6."/>
      <w:lvlJc w:val="left"/>
      <w:pPr>
        <w:ind w:left="4320" w:hanging="360"/>
      </w:pPr>
    </w:lvl>
    <w:lvl w:ilvl="6" w:tplc="606EE3AA">
      <w:start w:val="1"/>
      <w:numFmt w:val="lowerLetter"/>
      <w:lvlText w:val="%7."/>
      <w:lvlJc w:val="left"/>
      <w:pPr>
        <w:ind w:left="5040" w:hanging="360"/>
      </w:pPr>
    </w:lvl>
    <w:lvl w:ilvl="7" w:tplc="7D22FC90">
      <w:start w:val="1"/>
      <w:numFmt w:val="lowerLetter"/>
      <w:lvlText w:val="%8."/>
      <w:lvlJc w:val="left"/>
      <w:pPr>
        <w:ind w:left="5760" w:hanging="360"/>
      </w:pPr>
    </w:lvl>
    <w:lvl w:ilvl="8" w:tplc="DDF47BDA">
      <w:start w:val="1"/>
      <w:numFmt w:val="lowerLetter"/>
      <w:lvlText w:val="%9."/>
      <w:lvlJc w:val="left"/>
      <w:pPr>
        <w:ind w:left="6480" w:hanging="360"/>
      </w:pPr>
    </w:lvl>
  </w:abstractNum>
  <w:abstractNum w:abstractNumId="1" w15:restartNumberingAfterBreak="0">
    <w:nsid w:val="023C5445"/>
    <w:multiLevelType w:val="hybridMultilevel"/>
    <w:tmpl w:val="34BA0A88"/>
    <w:lvl w:ilvl="0" w:tplc="8174CF1C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E056F10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C2CD3CA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94447892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F95E352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3E6EEC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CB9E1DB0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5596F2C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16C7CAC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4B715F9"/>
    <w:multiLevelType w:val="hybridMultilevel"/>
    <w:tmpl w:val="4D04198C"/>
    <w:lvl w:ilvl="0" w:tplc="7162354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9732D2E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2A26F1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9ADC60D2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C5F2847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24022A4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7A44222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57EC625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30D4E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5217278"/>
    <w:multiLevelType w:val="hybridMultilevel"/>
    <w:tmpl w:val="7FE4CB9A"/>
    <w:lvl w:ilvl="0" w:tplc="7BDE500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399A583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21A4F2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5A78070C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A68A826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B963674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4B08E7C2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84868EF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E5432CA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5B80F2A"/>
    <w:multiLevelType w:val="hybridMultilevel"/>
    <w:tmpl w:val="F7CC15D2"/>
    <w:lvl w:ilvl="0" w:tplc="6C406DE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FBCC860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4628A88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9569C76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CA2461E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66FA3C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87E0134C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BBD8DF9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2568302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08736711"/>
    <w:multiLevelType w:val="hybridMultilevel"/>
    <w:tmpl w:val="8070E3BA"/>
    <w:lvl w:ilvl="0" w:tplc="2E9EACE6">
      <w:start w:val="4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A0A545A"/>
    <w:multiLevelType w:val="hybridMultilevel"/>
    <w:tmpl w:val="0ECAAC60"/>
    <w:lvl w:ilvl="0" w:tplc="B2AE35CA">
      <w:start w:val="1"/>
      <w:numFmt w:val="bullet"/>
      <w:lvlText w:val="-"/>
      <w:lvlJc w:val="left"/>
      <w:pPr>
        <w:ind w:left="1068" w:hanging="360"/>
      </w:pPr>
      <w:rPr>
        <w:rFonts w:ascii="Calibri" w:eastAsiaTheme="minorHAnsi" w:hAnsi="Calibri" w:cs="Calibri" w:hint="default"/>
      </w:r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0A0C23CA"/>
    <w:multiLevelType w:val="hybridMultilevel"/>
    <w:tmpl w:val="57F837F0"/>
    <w:lvl w:ilvl="0" w:tplc="8146036A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34BC921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B80706E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8B689464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4288C24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E2CAE6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ABC65D0A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E2600F0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852C312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0E2F4B27"/>
    <w:multiLevelType w:val="hybridMultilevel"/>
    <w:tmpl w:val="F254418A"/>
    <w:lvl w:ilvl="0" w:tplc="70B41F12">
      <w:start w:val="1"/>
      <w:numFmt w:val="decimal"/>
      <w:pStyle w:val="PODPODNASLOV"/>
      <w:lvlText w:val="%1."/>
      <w:lvlJc w:val="left"/>
      <w:pPr>
        <w:ind w:firstLine="114"/>
      </w:pPr>
      <w:rPr>
        <w:rFonts w:ascii="Trebuchet MS" w:hAnsi="Trebuchet MS" w:cs="Times New Roman" w:hint="default"/>
      </w:rPr>
    </w:lvl>
    <w:lvl w:ilvl="1" w:tplc="04090019">
      <w:start w:val="1"/>
      <w:numFmt w:val="lowerLetter"/>
      <w:lvlText w:val="%2."/>
      <w:lvlJc w:val="left"/>
      <w:pPr>
        <w:ind w:left="1270" w:hanging="360"/>
      </w:pPr>
      <w:rPr>
        <w:rFonts w:cs="Times New Roman"/>
      </w:rPr>
    </w:lvl>
    <w:lvl w:ilvl="2" w:tplc="F580E05A">
      <w:start w:val="12"/>
      <w:numFmt w:val="bullet"/>
      <w:lvlText w:val="-"/>
      <w:lvlJc w:val="left"/>
      <w:pPr>
        <w:ind w:left="2170" w:hanging="360"/>
      </w:pPr>
      <w:rPr>
        <w:rFonts w:ascii="Trebuchet MS" w:eastAsia="MS ??" w:hAnsi="Trebuchet MS" w:hint="default"/>
      </w:rPr>
    </w:lvl>
    <w:lvl w:ilvl="3" w:tplc="BFD8426C">
      <w:numFmt w:val="bullet"/>
      <w:lvlText w:val="•"/>
      <w:lvlJc w:val="left"/>
      <w:pPr>
        <w:ind w:left="2710" w:hanging="360"/>
      </w:pPr>
      <w:rPr>
        <w:rFonts w:ascii="Calibri" w:eastAsia="MS ??" w:hAnsi="Calibri" w:cs="Arial" w:hint="default"/>
      </w:rPr>
    </w:lvl>
    <w:lvl w:ilvl="4" w:tplc="04090019" w:tentative="1">
      <w:start w:val="1"/>
      <w:numFmt w:val="lowerLetter"/>
      <w:lvlText w:val="%5."/>
      <w:lvlJc w:val="left"/>
      <w:pPr>
        <w:ind w:left="343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15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87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59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310" w:hanging="180"/>
      </w:pPr>
      <w:rPr>
        <w:rFonts w:cs="Times New Roman"/>
      </w:rPr>
    </w:lvl>
  </w:abstractNum>
  <w:abstractNum w:abstractNumId="9" w15:restartNumberingAfterBreak="0">
    <w:nsid w:val="104973E6"/>
    <w:multiLevelType w:val="hybridMultilevel"/>
    <w:tmpl w:val="3CAE5080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70165F"/>
    <w:multiLevelType w:val="hybridMultilevel"/>
    <w:tmpl w:val="6316C19C"/>
    <w:lvl w:ilvl="0" w:tplc="ABB4A38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76C417A"/>
    <w:multiLevelType w:val="hybridMultilevel"/>
    <w:tmpl w:val="422C1EFC"/>
    <w:lvl w:ilvl="0" w:tplc="0B8C603E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AFF2675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E864558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BDC4A5D4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25D6F45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9D07B2C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CD40BDC8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2392071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F18CD2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17832CA5"/>
    <w:multiLevelType w:val="hybridMultilevel"/>
    <w:tmpl w:val="05DAF2FA"/>
    <w:lvl w:ilvl="0" w:tplc="B2AE35CA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7EF51BF"/>
    <w:multiLevelType w:val="hybridMultilevel"/>
    <w:tmpl w:val="BE2E96E0"/>
    <w:lvl w:ilvl="0" w:tplc="7B4ED1B6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AE32544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09CE4BA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784EEE66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6FBE57C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1222E78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2F86B6B4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A884426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A8014FE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1C2D25AC"/>
    <w:multiLevelType w:val="hybridMultilevel"/>
    <w:tmpl w:val="3D7E8BE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C8D0D9A"/>
    <w:multiLevelType w:val="hybridMultilevel"/>
    <w:tmpl w:val="E36677CE"/>
    <w:lvl w:ilvl="0" w:tplc="2E9EACE6">
      <w:start w:val="4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E4569DE"/>
    <w:multiLevelType w:val="hybridMultilevel"/>
    <w:tmpl w:val="72A472C8"/>
    <w:lvl w:ilvl="0" w:tplc="06E01D7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889C2D9E">
      <w:start w:val="1"/>
      <w:numFmt w:val="decimal"/>
      <w:lvlText w:val="%2."/>
      <w:lvlJc w:val="left"/>
      <w:pPr>
        <w:ind w:left="1440" w:hanging="360"/>
      </w:pPr>
    </w:lvl>
    <w:lvl w:ilvl="2" w:tplc="92D6B99C">
      <w:start w:val="1"/>
      <w:numFmt w:val="decimal"/>
      <w:lvlText w:val="%3."/>
      <w:lvlJc w:val="left"/>
      <w:pPr>
        <w:ind w:left="2160" w:hanging="360"/>
      </w:pPr>
    </w:lvl>
    <w:lvl w:ilvl="3" w:tplc="4C9A0FDC">
      <w:start w:val="1"/>
      <w:numFmt w:val="decimal"/>
      <w:lvlText w:val="%4."/>
      <w:lvlJc w:val="left"/>
      <w:pPr>
        <w:ind w:left="2880" w:hanging="360"/>
      </w:pPr>
    </w:lvl>
    <w:lvl w:ilvl="4" w:tplc="AB568D06">
      <w:start w:val="1"/>
      <w:numFmt w:val="decimal"/>
      <w:lvlText w:val="%5."/>
      <w:lvlJc w:val="left"/>
      <w:pPr>
        <w:ind w:left="3600" w:hanging="360"/>
      </w:pPr>
    </w:lvl>
    <w:lvl w:ilvl="5" w:tplc="B6A20342">
      <w:start w:val="1"/>
      <w:numFmt w:val="decimal"/>
      <w:lvlText w:val="%6."/>
      <w:lvlJc w:val="left"/>
      <w:pPr>
        <w:ind w:left="4320" w:hanging="360"/>
      </w:pPr>
    </w:lvl>
    <w:lvl w:ilvl="6" w:tplc="45509BF0">
      <w:start w:val="1"/>
      <w:numFmt w:val="decimal"/>
      <w:lvlText w:val="%7."/>
      <w:lvlJc w:val="left"/>
      <w:pPr>
        <w:ind w:left="5040" w:hanging="360"/>
      </w:pPr>
    </w:lvl>
    <w:lvl w:ilvl="7" w:tplc="B0DED77E">
      <w:start w:val="1"/>
      <w:numFmt w:val="decimal"/>
      <w:lvlText w:val="%8."/>
      <w:lvlJc w:val="left"/>
      <w:pPr>
        <w:ind w:left="5760" w:hanging="360"/>
      </w:pPr>
    </w:lvl>
    <w:lvl w:ilvl="8" w:tplc="B1DE3AFE">
      <w:start w:val="1"/>
      <w:numFmt w:val="decimal"/>
      <w:lvlText w:val="%9."/>
      <w:lvlJc w:val="left"/>
      <w:pPr>
        <w:ind w:left="6480" w:hanging="360"/>
      </w:pPr>
    </w:lvl>
  </w:abstractNum>
  <w:abstractNum w:abstractNumId="17" w15:restartNumberingAfterBreak="0">
    <w:nsid w:val="20533E01"/>
    <w:multiLevelType w:val="hybridMultilevel"/>
    <w:tmpl w:val="FB0A682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1B54730"/>
    <w:multiLevelType w:val="hybridMultilevel"/>
    <w:tmpl w:val="E7E4C00A"/>
    <w:lvl w:ilvl="0" w:tplc="FFFFFFFF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B2AE35CA">
      <w:start w:val="1"/>
      <w:numFmt w:val="bullet"/>
      <w:lvlText w:val="-"/>
      <w:lvlJc w:val="left"/>
      <w:pPr>
        <w:ind w:left="1068" w:hanging="360"/>
      </w:pPr>
      <w:rPr>
        <w:rFonts w:ascii="Calibri" w:eastAsiaTheme="minorHAnsi" w:hAnsi="Calibri" w:cs="Calibri" w:hint="default"/>
      </w:r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4230FBE"/>
    <w:multiLevelType w:val="hybridMultilevel"/>
    <w:tmpl w:val="402676FA"/>
    <w:lvl w:ilvl="0" w:tplc="F1A4CA0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91F872D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6A4914E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D04EFDE0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3D6729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1185F32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7676EFA8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AB9C215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EEC24CE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24E92C5C"/>
    <w:multiLevelType w:val="hybridMultilevel"/>
    <w:tmpl w:val="3E7C88B8"/>
    <w:lvl w:ilvl="0" w:tplc="FE5A5B1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256849AE"/>
    <w:multiLevelType w:val="hybridMultilevel"/>
    <w:tmpl w:val="D690EF26"/>
    <w:lvl w:ilvl="0" w:tplc="0BAE882A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3E9A00C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6C7FD8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278A6692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525E7B6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B5A9186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3C9A28E8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DA487BB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DBEECC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296844DB"/>
    <w:multiLevelType w:val="hybridMultilevel"/>
    <w:tmpl w:val="2598A17E"/>
    <w:lvl w:ilvl="0" w:tplc="9FA2AFF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B1A34C9"/>
    <w:multiLevelType w:val="multilevel"/>
    <w:tmpl w:val="20281C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pStyle w:val="Naslov"/>
      <w:lvlText w:val="%1.%2.%3."/>
      <w:lvlJc w:val="left"/>
      <w:pPr>
        <w:ind w:left="5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2B45338A"/>
    <w:multiLevelType w:val="hybridMultilevel"/>
    <w:tmpl w:val="864C8DAE"/>
    <w:lvl w:ilvl="0" w:tplc="5D2CCB3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2C033B21"/>
    <w:multiLevelType w:val="hybridMultilevel"/>
    <w:tmpl w:val="1CCE8090"/>
    <w:lvl w:ilvl="0" w:tplc="7C78AF4E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B172F2F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A4A7D6E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4F3AD29A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E09425D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A20777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FA868B70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E988C7E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2AC0BE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2E1215AD"/>
    <w:multiLevelType w:val="hybridMultilevel"/>
    <w:tmpl w:val="8B640E2C"/>
    <w:lvl w:ilvl="0" w:tplc="000404CE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B77A40E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E868B26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BEE84DC6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234FFC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ED82D1E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2E0C072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8AAEB65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B4A4C16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2F312808"/>
    <w:multiLevelType w:val="hybridMultilevel"/>
    <w:tmpl w:val="CF28A9AE"/>
    <w:lvl w:ilvl="0" w:tplc="1110CED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BFC6B24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2B066C4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CB46D5BE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785E50E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A47F7E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9CF268EC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8DF6811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D7A067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321E5A72"/>
    <w:multiLevelType w:val="hybridMultilevel"/>
    <w:tmpl w:val="3C866C96"/>
    <w:lvl w:ilvl="0" w:tplc="CCAA369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5CB6678"/>
    <w:multiLevelType w:val="hybridMultilevel"/>
    <w:tmpl w:val="A4B8B660"/>
    <w:lvl w:ilvl="0" w:tplc="2C3080E6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6E74B3D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E02C2DC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F7620152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DF1CBC1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FEA8A48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8FC02B4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86A29B9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61A2CFE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3ACC67EB"/>
    <w:multiLevelType w:val="hybridMultilevel"/>
    <w:tmpl w:val="037062AC"/>
    <w:lvl w:ilvl="0" w:tplc="B2AE35CA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3BBF5A49"/>
    <w:multiLevelType w:val="hybridMultilevel"/>
    <w:tmpl w:val="F5EE6076"/>
    <w:lvl w:ilvl="0" w:tplc="019029FA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CA5808A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3363584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907ED830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3A88DBE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110852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3740EC34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C4F0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A9EE002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3BE61410"/>
    <w:multiLevelType w:val="multilevel"/>
    <w:tmpl w:val="4D9833DE"/>
    <w:lvl w:ilvl="0">
      <w:start w:val="1"/>
      <w:numFmt w:val="decimal"/>
      <w:pStyle w:val="----"/>
      <w:lvlText w:val="%1."/>
      <w:lvlJc w:val="left"/>
      <w:pPr>
        <w:ind w:left="360" w:hanging="36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xxx"/>
      <w:isLgl/>
      <w:lvlText w:val="%1.%2"/>
      <w:lvlJc w:val="left"/>
      <w:pPr>
        <w:ind w:left="705" w:hanging="705"/>
      </w:pPr>
      <w:rPr>
        <w:rFonts w:hint="default"/>
      </w:rPr>
    </w:lvl>
    <w:lvl w:ilvl="2">
      <w:start w:val="1"/>
      <w:numFmt w:val="decimal"/>
      <w:isLgl/>
      <w:lvlText w:val="%2.%1.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3C9272D1"/>
    <w:multiLevelType w:val="hybridMultilevel"/>
    <w:tmpl w:val="02EEAED8"/>
    <w:lvl w:ilvl="0" w:tplc="47B2033E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4"/>
        <w:szCs w:val="24"/>
      </w:rPr>
    </w:lvl>
    <w:lvl w:ilvl="1" w:tplc="D66EF34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8287AB0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56C8A842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5526050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7CAF310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65AAB2FA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C238887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E28D4A0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44BE630B"/>
    <w:multiLevelType w:val="hybridMultilevel"/>
    <w:tmpl w:val="BCA82B52"/>
    <w:styleLink w:val="Slog11"/>
    <w:lvl w:ilvl="0" w:tplc="FFFFFFFF">
      <w:start w:val="8330"/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  <w:color w:val="auto"/>
        <w:sz w:val="16"/>
      </w:rPr>
    </w:lvl>
    <w:lvl w:ilvl="1" w:tplc="FFFFFFFF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5" w15:restartNumberingAfterBreak="0">
    <w:nsid w:val="461711C2"/>
    <w:multiLevelType w:val="hybridMultilevel"/>
    <w:tmpl w:val="FFF2A5CA"/>
    <w:lvl w:ilvl="0" w:tplc="A78C2B5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4950FB2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z w:val="18"/>
        <w:szCs w:val="18"/>
      </w:rPr>
    </w:lvl>
    <w:lvl w:ilvl="2" w:tplc="132E32BE">
      <w:start w:val="1"/>
      <w:numFmt w:val="decimal"/>
      <w:lvlText w:val="%3."/>
      <w:lvlJc w:val="left"/>
      <w:pPr>
        <w:ind w:left="2160" w:hanging="360"/>
      </w:pPr>
    </w:lvl>
    <w:lvl w:ilvl="3" w:tplc="04408CD6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873C7D0E">
      <w:start w:val="1"/>
      <w:numFmt w:val="decimal"/>
      <w:lvlText w:val="%5."/>
      <w:lvlJc w:val="left"/>
      <w:pPr>
        <w:ind w:left="3600" w:hanging="360"/>
      </w:pPr>
    </w:lvl>
    <w:lvl w:ilvl="5" w:tplc="F6DC03A4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616BE1A">
      <w:start w:val="1"/>
      <w:numFmt w:val="decimal"/>
      <w:lvlText w:val="%7."/>
      <w:lvlJc w:val="left"/>
      <w:pPr>
        <w:ind w:left="5040" w:hanging="360"/>
      </w:pPr>
    </w:lvl>
    <w:lvl w:ilvl="7" w:tplc="80108E5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D243D3A">
      <w:start w:val="1"/>
      <w:numFmt w:val="decimal"/>
      <w:lvlText w:val="%9."/>
      <w:lvlJc w:val="left"/>
      <w:pPr>
        <w:ind w:left="6480" w:hanging="360"/>
      </w:pPr>
    </w:lvl>
  </w:abstractNum>
  <w:abstractNum w:abstractNumId="36" w15:restartNumberingAfterBreak="0">
    <w:nsid w:val="46FB5F05"/>
    <w:multiLevelType w:val="hybridMultilevel"/>
    <w:tmpl w:val="8A184424"/>
    <w:lvl w:ilvl="0" w:tplc="CCAA369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7E55A3A"/>
    <w:multiLevelType w:val="hybridMultilevel"/>
    <w:tmpl w:val="0D84EE22"/>
    <w:lvl w:ilvl="0" w:tplc="563820B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auto"/>
        <w:sz w:val="18"/>
        <w:szCs w:val="18"/>
      </w:rPr>
    </w:lvl>
    <w:lvl w:ilvl="1" w:tplc="16DC613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6EA176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CE6E0EE4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A3F2FD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FD0D700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9B06C760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2146E65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A2AFCD0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8" w15:restartNumberingAfterBreak="0">
    <w:nsid w:val="49F870E6"/>
    <w:multiLevelType w:val="hybridMultilevel"/>
    <w:tmpl w:val="CA34E808"/>
    <w:lvl w:ilvl="0" w:tplc="FFFFFFFF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B2AE35CA">
      <w:start w:val="1"/>
      <w:numFmt w:val="bullet"/>
      <w:lvlText w:val="-"/>
      <w:lvlJc w:val="left"/>
      <w:pPr>
        <w:ind w:left="1068" w:hanging="360"/>
      </w:pPr>
      <w:rPr>
        <w:rFonts w:ascii="Calibri" w:eastAsiaTheme="minorHAnsi" w:hAnsi="Calibri" w:cs="Calibri" w:hint="default"/>
      </w:r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4A21172F"/>
    <w:multiLevelType w:val="hybridMultilevel"/>
    <w:tmpl w:val="3DE4A430"/>
    <w:lvl w:ilvl="0" w:tplc="4A16960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1A626D1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01C865C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22603BAC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9322126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B843F6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5170C01C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96162E2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6A2B770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0" w15:restartNumberingAfterBreak="0">
    <w:nsid w:val="4A9201D3"/>
    <w:multiLevelType w:val="hybridMultilevel"/>
    <w:tmpl w:val="453ECEB8"/>
    <w:lvl w:ilvl="0" w:tplc="103C3D1E">
      <w:start w:val="5"/>
      <w:numFmt w:val="lowerLetter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F47022C6">
      <w:start w:val="1"/>
      <w:numFmt w:val="lowerLetter"/>
      <w:lvlText w:val="%2."/>
      <w:lvlJc w:val="left"/>
      <w:pPr>
        <w:ind w:left="1440" w:hanging="360"/>
      </w:pPr>
    </w:lvl>
    <w:lvl w:ilvl="2" w:tplc="8C982988">
      <w:start w:val="1"/>
      <w:numFmt w:val="lowerLetter"/>
      <w:lvlText w:val="%3."/>
      <w:lvlJc w:val="left"/>
      <w:pPr>
        <w:ind w:left="2160" w:hanging="360"/>
      </w:pPr>
    </w:lvl>
    <w:lvl w:ilvl="3" w:tplc="96F485DE">
      <w:start w:val="1"/>
      <w:numFmt w:val="lowerLetter"/>
      <w:lvlText w:val="%4."/>
      <w:lvlJc w:val="left"/>
      <w:pPr>
        <w:ind w:left="2880" w:hanging="360"/>
      </w:pPr>
    </w:lvl>
    <w:lvl w:ilvl="4" w:tplc="376EE058">
      <w:start w:val="1"/>
      <w:numFmt w:val="lowerLetter"/>
      <w:lvlText w:val="%5."/>
      <w:lvlJc w:val="left"/>
      <w:pPr>
        <w:ind w:left="3600" w:hanging="360"/>
      </w:pPr>
    </w:lvl>
    <w:lvl w:ilvl="5" w:tplc="3E301BC2">
      <w:start w:val="1"/>
      <w:numFmt w:val="lowerLetter"/>
      <w:lvlText w:val="%6."/>
      <w:lvlJc w:val="left"/>
      <w:pPr>
        <w:ind w:left="4320" w:hanging="360"/>
      </w:pPr>
    </w:lvl>
    <w:lvl w:ilvl="6" w:tplc="491667D0">
      <w:start w:val="1"/>
      <w:numFmt w:val="lowerLetter"/>
      <w:lvlText w:val="%7."/>
      <w:lvlJc w:val="left"/>
      <w:pPr>
        <w:ind w:left="5040" w:hanging="360"/>
      </w:pPr>
    </w:lvl>
    <w:lvl w:ilvl="7" w:tplc="272C0CA2">
      <w:start w:val="1"/>
      <w:numFmt w:val="lowerLetter"/>
      <w:lvlText w:val="%8."/>
      <w:lvlJc w:val="left"/>
      <w:pPr>
        <w:ind w:left="5760" w:hanging="360"/>
      </w:pPr>
    </w:lvl>
    <w:lvl w:ilvl="8" w:tplc="0A3CEDFA">
      <w:start w:val="1"/>
      <w:numFmt w:val="lowerLetter"/>
      <w:lvlText w:val="%9."/>
      <w:lvlJc w:val="left"/>
      <w:pPr>
        <w:ind w:left="6480" w:hanging="360"/>
      </w:pPr>
    </w:lvl>
  </w:abstractNum>
  <w:abstractNum w:abstractNumId="41" w15:restartNumberingAfterBreak="0">
    <w:nsid w:val="4C9E09D0"/>
    <w:multiLevelType w:val="hybridMultilevel"/>
    <w:tmpl w:val="306C2D9E"/>
    <w:lvl w:ilvl="0" w:tplc="9606DBA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3904A31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988DA8E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23EC8E36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55F40C3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7DAD3C6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CD8AC620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593CB14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B24A7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2" w15:restartNumberingAfterBreak="0">
    <w:nsid w:val="4F524F2A"/>
    <w:multiLevelType w:val="hybridMultilevel"/>
    <w:tmpl w:val="99B2CE12"/>
    <w:lvl w:ilvl="0" w:tplc="4D4604B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4F6D4635"/>
    <w:multiLevelType w:val="hybridMultilevel"/>
    <w:tmpl w:val="451466BE"/>
    <w:lvl w:ilvl="0" w:tplc="1D9E795A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4"/>
        <w:szCs w:val="24"/>
      </w:rPr>
    </w:lvl>
    <w:lvl w:ilvl="1" w:tplc="158AC8E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ED0641E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48B82966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BA76D72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C5C4794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83BA1CE0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3C8E946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3EACF7C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4" w15:restartNumberingAfterBreak="0">
    <w:nsid w:val="535529D5"/>
    <w:multiLevelType w:val="hybridMultilevel"/>
    <w:tmpl w:val="F648C5EE"/>
    <w:lvl w:ilvl="0" w:tplc="2F3C589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55916AF9"/>
    <w:multiLevelType w:val="hybridMultilevel"/>
    <w:tmpl w:val="530A3ABE"/>
    <w:lvl w:ilvl="0" w:tplc="E4D0AF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58DD66ED"/>
    <w:multiLevelType w:val="hybridMultilevel"/>
    <w:tmpl w:val="6316C19C"/>
    <w:lvl w:ilvl="0" w:tplc="FFFFFFFF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598B0136"/>
    <w:multiLevelType w:val="hybridMultilevel"/>
    <w:tmpl w:val="99B2CE12"/>
    <w:lvl w:ilvl="0" w:tplc="FFFFFFFF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5A7B796B"/>
    <w:multiLevelType w:val="hybridMultilevel"/>
    <w:tmpl w:val="AB58B9D0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5BDA77E6"/>
    <w:multiLevelType w:val="hybridMultilevel"/>
    <w:tmpl w:val="F228699E"/>
    <w:lvl w:ilvl="0" w:tplc="5AEC8B56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C270F27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53A965E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43D6B606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77C06CB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9D06B52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C6E01398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EDC0681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72C4406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0" w15:restartNumberingAfterBreak="0">
    <w:nsid w:val="5DEC6BD4"/>
    <w:multiLevelType w:val="hybridMultilevel"/>
    <w:tmpl w:val="D8B89272"/>
    <w:lvl w:ilvl="0" w:tplc="BE266E7E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57E68EE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4F6EBB0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85E650F4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2BA4811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28A4E1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A3E036CC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A81CB7A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3BA4924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1" w15:restartNumberingAfterBreak="0">
    <w:nsid w:val="61734CC5"/>
    <w:multiLevelType w:val="hybridMultilevel"/>
    <w:tmpl w:val="8B4A225A"/>
    <w:lvl w:ilvl="0" w:tplc="406AA15E">
      <w:start w:val="1"/>
      <w:numFmt w:val="bullet"/>
      <w:pStyle w:val="BULLETSTEXT10pt"/>
      <w:lvlText w:val=""/>
      <w:lvlJc w:val="left"/>
      <w:pPr>
        <w:ind w:left="510" w:hanging="226"/>
      </w:pPr>
      <w:rPr>
        <w:rFonts w:ascii="Trebuchet MS" w:hAnsi="Trebuchet MS" w:hint="default"/>
        <w:b/>
        <w:i w:val="0"/>
        <w:color w:val="7F7F7F"/>
        <w:sz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2" w15:restartNumberingAfterBreak="0">
    <w:nsid w:val="67D806E3"/>
    <w:multiLevelType w:val="hybridMultilevel"/>
    <w:tmpl w:val="A97EF684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 w15:restartNumberingAfterBreak="0">
    <w:nsid w:val="690D72BD"/>
    <w:multiLevelType w:val="multilevel"/>
    <w:tmpl w:val="3C469FAE"/>
    <w:styleLink w:val="Slog1"/>
    <w:lvl w:ilvl="0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right"/>
      <w:pPr>
        <w:ind w:left="6480" w:hanging="180"/>
      </w:pPr>
      <w:rPr>
        <w:rFonts w:hint="default"/>
      </w:rPr>
    </w:lvl>
  </w:abstractNum>
  <w:abstractNum w:abstractNumId="54" w15:restartNumberingAfterBreak="0">
    <w:nsid w:val="6A870AC5"/>
    <w:multiLevelType w:val="hybridMultilevel"/>
    <w:tmpl w:val="97DE938C"/>
    <w:lvl w:ilvl="0" w:tplc="C5B8A3A0">
      <w:start w:val="1"/>
      <w:numFmt w:val="bullet"/>
      <w:pStyle w:val="Alineazaodstavkom"/>
      <w:lvlText w:val="-"/>
      <w:lvlJc w:val="left"/>
      <w:pPr>
        <w:tabs>
          <w:tab w:val="num" w:pos="425"/>
        </w:tabs>
        <w:ind w:left="425" w:hanging="425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6B7F3377"/>
    <w:multiLevelType w:val="hybridMultilevel"/>
    <w:tmpl w:val="7FD6B236"/>
    <w:lvl w:ilvl="0" w:tplc="3D6A8518">
      <w:numFmt w:val="bullet"/>
      <w:lvlText w:val="-"/>
      <w:lvlJc w:val="left"/>
      <w:pPr>
        <w:ind w:left="1068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6" w15:restartNumberingAfterBreak="0">
    <w:nsid w:val="6BBF5F6A"/>
    <w:multiLevelType w:val="hybridMultilevel"/>
    <w:tmpl w:val="FF644618"/>
    <w:lvl w:ilvl="0" w:tplc="8B5CB000">
      <w:start w:val="9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6C524F3D"/>
    <w:multiLevelType w:val="hybridMultilevel"/>
    <w:tmpl w:val="3780A27C"/>
    <w:lvl w:ilvl="0" w:tplc="E8326E1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8FEAA78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CD2884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CDF86226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DEFE5B4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94CCBC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8B585154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8FFE93B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A833C2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8" w15:restartNumberingAfterBreak="0">
    <w:nsid w:val="6F4C14DA"/>
    <w:multiLevelType w:val="hybridMultilevel"/>
    <w:tmpl w:val="22E65530"/>
    <w:lvl w:ilvl="0" w:tplc="B2AE35CA">
      <w:start w:val="1"/>
      <w:numFmt w:val="bullet"/>
      <w:lvlText w:val="-"/>
      <w:lvlJc w:val="left"/>
      <w:pPr>
        <w:ind w:left="1068" w:hanging="360"/>
      </w:pPr>
      <w:rPr>
        <w:rFonts w:ascii="Calibri" w:eastAsiaTheme="minorHAnsi" w:hAnsi="Calibri" w:cs="Calibri" w:hint="default"/>
      </w:rPr>
    </w:lvl>
    <w:lvl w:ilvl="1" w:tplc="FFFFFFFF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9" w15:restartNumberingAfterBreak="0">
    <w:nsid w:val="734B5B1C"/>
    <w:multiLevelType w:val="hybridMultilevel"/>
    <w:tmpl w:val="F14201D8"/>
    <w:lvl w:ilvl="0" w:tplc="CCAA369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4431258"/>
    <w:multiLevelType w:val="hybridMultilevel"/>
    <w:tmpl w:val="F97E0A7A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000000"/>
        <w:sz w:val="18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1" w15:restartNumberingAfterBreak="0">
    <w:nsid w:val="758950BD"/>
    <w:multiLevelType w:val="hybridMultilevel"/>
    <w:tmpl w:val="888E0FB8"/>
    <w:lvl w:ilvl="0" w:tplc="F4865D7E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C570CDE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B65008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CA745B34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6A8C091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36E7A66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BE6D24C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5756176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C34A150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2" w15:restartNumberingAfterBreak="0">
    <w:nsid w:val="75A63A55"/>
    <w:multiLevelType w:val="hybridMultilevel"/>
    <w:tmpl w:val="E0C0BFAE"/>
    <w:lvl w:ilvl="0" w:tplc="B2AE35CA">
      <w:start w:val="1"/>
      <w:numFmt w:val="bullet"/>
      <w:lvlText w:val="-"/>
      <w:lvlJc w:val="left"/>
      <w:pPr>
        <w:ind w:left="1068" w:hanging="360"/>
      </w:pPr>
      <w:rPr>
        <w:rFonts w:ascii="Calibri" w:eastAsiaTheme="minorHAnsi" w:hAnsi="Calibri" w:cs="Calibri" w:hint="default"/>
      </w:rPr>
    </w:lvl>
    <w:lvl w:ilvl="1" w:tplc="FFFFFFFF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3" w15:restartNumberingAfterBreak="0">
    <w:nsid w:val="7C4E7E4B"/>
    <w:multiLevelType w:val="hybridMultilevel"/>
    <w:tmpl w:val="505A161A"/>
    <w:lvl w:ilvl="0" w:tplc="6A363476">
      <w:start w:val="3000"/>
      <w:numFmt w:val="bullet"/>
      <w:lvlText w:val="-"/>
      <w:lvlJc w:val="left"/>
      <w:pPr>
        <w:ind w:left="420" w:hanging="360"/>
      </w:pPr>
      <w:rPr>
        <w:rFonts w:ascii="Helvetica" w:eastAsia="Calibri" w:hAnsi="Helvetica" w:cs="Helvetica" w:hint="default"/>
      </w:rPr>
    </w:lvl>
    <w:lvl w:ilvl="1" w:tplc="0424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64" w15:restartNumberingAfterBreak="0">
    <w:nsid w:val="7CA81F9B"/>
    <w:multiLevelType w:val="hybridMultilevel"/>
    <w:tmpl w:val="384C07B8"/>
    <w:lvl w:ilvl="0" w:tplc="1DB2850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5" w15:restartNumberingAfterBreak="0">
    <w:nsid w:val="7CFE7918"/>
    <w:multiLevelType w:val="hybridMultilevel"/>
    <w:tmpl w:val="DAEACACE"/>
    <w:lvl w:ilvl="0" w:tplc="B9F68B64">
      <w:start w:val="1"/>
      <w:numFmt w:val="lowerLetter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EE4EA894">
      <w:start w:val="1"/>
      <w:numFmt w:val="lowerLetter"/>
      <w:lvlText w:val="%2."/>
      <w:lvlJc w:val="left"/>
      <w:pPr>
        <w:ind w:left="1440" w:hanging="360"/>
      </w:pPr>
    </w:lvl>
    <w:lvl w:ilvl="2" w:tplc="A124773A">
      <w:start w:val="1"/>
      <w:numFmt w:val="lowerLetter"/>
      <w:lvlText w:val="%3."/>
      <w:lvlJc w:val="left"/>
      <w:pPr>
        <w:ind w:left="2160" w:hanging="360"/>
      </w:pPr>
    </w:lvl>
    <w:lvl w:ilvl="3" w:tplc="8E8ABAC0">
      <w:start w:val="1"/>
      <w:numFmt w:val="lowerLetter"/>
      <w:lvlText w:val="%4."/>
      <w:lvlJc w:val="left"/>
      <w:pPr>
        <w:ind w:left="2880" w:hanging="360"/>
      </w:pPr>
    </w:lvl>
    <w:lvl w:ilvl="4" w:tplc="E4924C64">
      <w:start w:val="1"/>
      <w:numFmt w:val="lowerLetter"/>
      <w:lvlText w:val="%5."/>
      <w:lvlJc w:val="left"/>
      <w:pPr>
        <w:ind w:left="3600" w:hanging="360"/>
      </w:pPr>
    </w:lvl>
    <w:lvl w:ilvl="5" w:tplc="11B81EFE">
      <w:start w:val="1"/>
      <w:numFmt w:val="lowerLetter"/>
      <w:lvlText w:val="%6."/>
      <w:lvlJc w:val="left"/>
      <w:pPr>
        <w:ind w:left="4320" w:hanging="360"/>
      </w:pPr>
    </w:lvl>
    <w:lvl w:ilvl="6" w:tplc="3B163FEA">
      <w:start w:val="1"/>
      <w:numFmt w:val="lowerLetter"/>
      <w:lvlText w:val="%7."/>
      <w:lvlJc w:val="left"/>
      <w:pPr>
        <w:ind w:left="5040" w:hanging="360"/>
      </w:pPr>
    </w:lvl>
    <w:lvl w:ilvl="7" w:tplc="79EE2BE8">
      <w:start w:val="1"/>
      <w:numFmt w:val="lowerLetter"/>
      <w:lvlText w:val="%8."/>
      <w:lvlJc w:val="left"/>
      <w:pPr>
        <w:ind w:left="5760" w:hanging="360"/>
      </w:pPr>
    </w:lvl>
    <w:lvl w:ilvl="8" w:tplc="A6E8A6FE">
      <w:start w:val="1"/>
      <w:numFmt w:val="lowerLetter"/>
      <w:lvlText w:val="%9."/>
      <w:lvlJc w:val="left"/>
      <w:pPr>
        <w:ind w:left="6480" w:hanging="360"/>
      </w:pPr>
    </w:lvl>
  </w:abstractNum>
  <w:num w:numId="1" w16cid:durableId="1183664758">
    <w:abstractNumId w:val="2"/>
  </w:num>
  <w:num w:numId="2" w16cid:durableId="2061325617">
    <w:abstractNumId w:val="57"/>
  </w:num>
  <w:num w:numId="3" w16cid:durableId="1211305101">
    <w:abstractNumId w:val="3"/>
  </w:num>
  <w:num w:numId="4" w16cid:durableId="453135800">
    <w:abstractNumId w:val="65"/>
  </w:num>
  <w:num w:numId="5" w16cid:durableId="81688513">
    <w:abstractNumId w:val="49"/>
  </w:num>
  <w:num w:numId="6" w16cid:durableId="1191453990">
    <w:abstractNumId w:val="0"/>
  </w:num>
  <w:num w:numId="7" w16cid:durableId="335890307">
    <w:abstractNumId w:val="11"/>
  </w:num>
  <w:num w:numId="8" w16cid:durableId="1952320018">
    <w:abstractNumId w:val="40"/>
  </w:num>
  <w:num w:numId="9" w16cid:durableId="756051548">
    <w:abstractNumId w:val="29"/>
  </w:num>
  <w:num w:numId="10" w16cid:durableId="1038360862">
    <w:abstractNumId w:val="4"/>
  </w:num>
  <w:num w:numId="11" w16cid:durableId="1874925010">
    <w:abstractNumId w:val="50"/>
  </w:num>
  <w:num w:numId="12" w16cid:durableId="68503095">
    <w:abstractNumId w:val="39"/>
  </w:num>
  <w:num w:numId="13" w16cid:durableId="1123572419">
    <w:abstractNumId w:val="41"/>
  </w:num>
  <w:num w:numId="14" w16cid:durableId="1769424646">
    <w:abstractNumId w:val="21"/>
  </w:num>
  <w:num w:numId="15" w16cid:durableId="1561136673">
    <w:abstractNumId w:val="63"/>
  </w:num>
  <w:num w:numId="16" w16cid:durableId="719986782">
    <w:abstractNumId w:val="60"/>
  </w:num>
  <w:num w:numId="17" w16cid:durableId="905608964">
    <w:abstractNumId w:val="27"/>
  </w:num>
  <w:num w:numId="18" w16cid:durableId="930746831">
    <w:abstractNumId w:val="31"/>
  </w:num>
  <w:num w:numId="19" w16cid:durableId="2021812827">
    <w:abstractNumId w:val="26"/>
  </w:num>
  <w:num w:numId="20" w16cid:durableId="861044186">
    <w:abstractNumId w:val="19"/>
  </w:num>
  <w:num w:numId="21" w16cid:durableId="1834563979">
    <w:abstractNumId w:val="35"/>
  </w:num>
  <w:num w:numId="22" w16cid:durableId="1705248072">
    <w:abstractNumId w:val="13"/>
  </w:num>
  <w:num w:numId="23" w16cid:durableId="1962492022">
    <w:abstractNumId w:val="7"/>
  </w:num>
  <w:num w:numId="24" w16cid:durableId="905382608">
    <w:abstractNumId w:val="45"/>
  </w:num>
  <w:num w:numId="25" w16cid:durableId="821779529">
    <w:abstractNumId w:val="15"/>
  </w:num>
  <w:num w:numId="26" w16cid:durableId="1331373747">
    <w:abstractNumId w:val="37"/>
  </w:num>
  <w:num w:numId="27" w16cid:durableId="1277710329">
    <w:abstractNumId w:val="61"/>
  </w:num>
  <w:num w:numId="28" w16cid:durableId="1003431049">
    <w:abstractNumId w:val="1"/>
  </w:num>
  <w:num w:numId="29" w16cid:durableId="275602179">
    <w:abstractNumId w:val="56"/>
  </w:num>
  <w:num w:numId="30" w16cid:durableId="924193185">
    <w:abstractNumId w:val="14"/>
  </w:num>
  <w:num w:numId="31" w16cid:durableId="1486240279">
    <w:abstractNumId w:val="43"/>
  </w:num>
  <w:num w:numId="32" w16cid:durableId="1342270293">
    <w:abstractNumId w:val="33"/>
  </w:num>
  <w:num w:numId="33" w16cid:durableId="870651297">
    <w:abstractNumId w:val="16"/>
  </w:num>
  <w:num w:numId="34" w16cid:durableId="1504390086">
    <w:abstractNumId w:val="22"/>
  </w:num>
  <w:num w:numId="35" w16cid:durableId="8720266">
    <w:abstractNumId w:val="12"/>
  </w:num>
  <w:num w:numId="36" w16cid:durableId="1442795418">
    <w:abstractNumId w:val="20"/>
  </w:num>
  <w:num w:numId="37" w16cid:durableId="448936339">
    <w:abstractNumId w:val="52"/>
  </w:num>
  <w:num w:numId="38" w16cid:durableId="2032217746">
    <w:abstractNumId w:val="10"/>
  </w:num>
  <w:num w:numId="39" w16cid:durableId="1116219246">
    <w:abstractNumId w:val="24"/>
  </w:num>
  <w:num w:numId="40" w16cid:durableId="1715733033">
    <w:abstractNumId w:val="44"/>
  </w:num>
  <w:num w:numId="41" w16cid:durableId="434062715">
    <w:abstractNumId w:val="42"/>
  </w:num>
  <w:num w:numId="42" w16cid:durableId="1024285500">
    <w:abstractNumId w:val="64"/>
  </w:num>
  <w:num w:numId="43" w16cid:durableId="2101902090">
    <w:abstractNumId w:val="36"/>
  </w:num>
  <w:num w:numId="44" w16cid:durableId="287248350">
    <w:abstractNumId w:val="59"/>
  </w:num>
  <w:num w:numId="45" w16cid:durableId="440343975">
    <w:abstractNumId w:val="28"/>
  </w:num>
  <w:num w:numId="46" w16cid:durableId="962154434">
    <w:abstractNumId w:val="47"/>
  </w:num>
  <w:num w:numId="47" w16cid:durableId="723217372">
    <w:abstractNumId w:val="46"/>
  </w:num>
  <w:num w:numId="48" w16cid:durableId="1435633474">
    <w:abstractNumId w:val="17"/>
  </w:num>
  <w:num w:numId="49" w16cid:durableId="226455501">
    <w:abstractNumId w:val="34"/>
  </w:num>
  <w:num w:numId="50" w16cid:durableId="1632831062">
    <w:abstractNumId w:val="53"/>
  </w:num>
  <w:num w:numId="51" w16cid:durableId="1007095640">
    <w:abstractNumId w:val="32"/>
  </w:num>
  <w:num w:numId="52" w16cid:durableId="1156457212">
    <w:abstractNumId w:val="23"/>
  </w:num>
  <w:num w:numId="53" w16cid:durableId="1165900177">
    <w:abstractNumId w:val="8"/>
  </w:num>
  <w:num w:numId="54" w16cid:durableId="668630767">
    <w:abstractNumId w:val="51"/>
  </w:num>
  <w:num w:numId="55" w16cid:durableId="2022000112">
    <w:abstractNumId w:val="54"/>
  </w:num>
  <w:num w:numId="56" w16cid:durableId="1176194071">
    <w:abstractNumId w:val="9"/>
  </w:num>
  <w:num w:numId="57" w16cid:durableId="1082408659">
    <w:abstractNumId w:val="48"/>
  </w:num>
  <w:num w:numId="58" w16cid:durableId="912348774">
    <w:abstractNumId w:val="62"/>
  </w:num>
  <w:num w:numId="59" w16cid:durableId="1390878589">
    <w:abstractNumId w:val="6"/>
  </w:num>
  <w:num w:numId="60" w16cid:durableId="794755822">
    <w:abstractNumId w:val="58"/>
  </w:num>
  <w:num w:numId="61" w16cid:durableId="335377144">
    <w:abstractNumId w:val="18"/>
  </w:num>
  <w:num w:numId="62" w16cid:durableId="1759448606">
    <w:abstractNumId w:val="38"/>
  </w:num>
  <w:num w:numId="63" w16cid:durableId="947588154">
    <w:abstractNumId w:val="30"/>
  </w:num>
  <w:num w:numId="64" w16cid:durableId="1234699188">
    <w:abstractNumId w:val="55"/>
  </w:num>
  <w:num w:numId="65" w16cid:durableId="1097754606">
    <w:abstractNumId w:val="5"/>
  </w:num>
  <w:num w:numId="66" w16cid:durableId="1741443242">
    <w:abstractNumId w:val="25"/>
  </w:num>
  <w:numIdMacAtCleanup w:val="6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75C6"/>
    <w:rsid w:val="00000EE7"/>
    <w:rsid w:val="00001441"/>
    <w:rsid w:val="00020F21"/>
    <w:rsid w:val="00021212"/>
    <w:rsid w:val="000250D7"/>
    <w:rsid w:val="000268A2"/>
    <w:rsid w:val="000277F7"/>
    <w:rsid w:val="00027F41"/>
    <w:rsid w:val="0003031F"/>
    <w:rsid w:val="0003336B"/>
    <w:rsid w:val="00034088"/>
    <w:rsid w:val="00036938"/>
    <w:rsid w:val="00037A49"/>
    <w:rsid w:val="000414E3"/>
    <w:rsid w:val="000428A1"/>
    <w:rsid w:val="000437A0"/>
    <w:rsid w:val="00043DDE"/>
    <w:rsid w:val="00044040"/>
    <w:rsid w:val="00047E6E"/>
    <w:rsid w:val="00051EB2"/>
    <w:rsid w:val="00054683"/>
    <w:rsid w:val="00065848"/>
    <w:rsid w:val="00065AEC"/>
    <w:rsid w:val="00065CD0"/>
    <w:rsid w:val="0007178B"/>
    <w:rsid w:val="00072E49"/>
    <w:rsid w:val="0007313F"/>
    <w:rsid w:val="00077EF0"/>
    <w:rsid w:val="000806A1"/>
    <w:rsid w:val="00080B8D"/>
    <w:rsid w:val="00081906"/>
    <w:rsid w:val="00081F87"/>
    <w:rsid w:val="00082A0C"/>
    <w:rsid w:val="00085FDC"/>
    <w:rsid w:val="00086969"/>
    <w:rsid w:val="00096278"/>
    <w:rsid w:val="000972F1"/>
    <w:rsid w:val="00097A1C"/>
    <w:rsid w:val="00097F4A"/>
    <w:rsid w:val="000A29CD"/>
    <w:rsid w:val="000A42CA"/>
    <w:rsid w:val="000A7B30"/>
    <w:rsid w:val="000B27E1"/>
    <w:rsid w:val="000B55E1"/>
    <w:rsid w:val="000B5FA2"/>
    <w:rsid w:val="000C5527"/>
    <w:rsid w:val="000C7DCC"/>
    <w:rsid w:val="000D03D2"/>
    <w:rsid w:val="000D1097"/>
    <w:rsid w:val="000D1A25"/>
    <w:rsid w:val="000D2DE1"/>
    <w:rsid w:val="000D4008"/>
    <w:rsid w:val="000D518A"/>
    <w:rsid w:val="000D57AA"/>
    <w:rsid w:val="000D6B46"/>
    <w:rsid w:val="000E2B06"/>
    <w:rsid w:val="000E76C6"/>
    <w:rsid w:val="000F2E32"/>
    <w:rsid w:val="000F6C50"/>
    <w:rsid w:val="00100601"/>
    <w:rsid w:val="00101E95"/>
    <w:rsid w:val="00104DD9"/>
    <w:rsid w:val="00113144"/>
    <w:rsid w:val="001137A9"/>
    <w:rsid w:val="001141DB"/>
    <w:rsid w:val="0012397A"/>
    <w:rsid w:val="00125499"/>
    <w:rsid w:val="00127127"/>
    <w:rsid w:val="00130233"/>
    <w:rsid w:val="00130541"/>
    <w:rsid w:val="00134892"/>
    <w:rsid w:val="00134B3B"/>
    <w:rsid w:val="001356BF"/>
    <w:rsid w:val="0013639F"/>
    <w:rsid w:val="00137497"/>
    <w:rsid w:val="001414BF"/>
    <w:rsid w:val="001420D0"/>
    <w:rsid w:val="001432C8"/>
    <w:rsid w:val="0014376F"/>
    <w:rsid w:val="00146ACC"/>
    <w:rsid w:val="00146DCB"/>
    <w:rsid w:val="00147F8F"/>
    <w:rsid w:val="00153E9F"/>
    <w:rsid w:val="00154AE1"/>
    <w:rsid w:val="00155C0B"/>
    <w:rsid w:val="00161E06"/>
    <w:rsid w:val="0016317F"/>
    <w:rsid w:val="00166FD7"/>
    <w:rsid w:val="001679D2"/>
    <w:rsid w:val="00167BA2"/>
    <w:rsid w:val="001703D6"/>
    <w:rsid w:val="001709A6"/>
    <w:rsid w:val="001821EC"/>
    <w:rsid w:val="00186D21"/>
    <w:rsid w:val="00190168"/>
    <w:rsid w:val="00196917"/>
    <w:rsid w:val="001A1A4D"/>
    <w:rsid w:val="001A1AC5"/>
    <w:rsid w:val="001A4698"/>
    <w:rsid w:val="001A5215"/>
    <w:rsid w:val="001A5536"/>
    <w:rsid w:val="001B0201"/>
    <w:rsid w:val="001B031B"/>
    <w:rsid w:val="001B1EE1"/>
    <w:rsid w:val="001B2084"/>
    <w:rsid w:val="001B294E"/>
    <w:rsid w:val="001B5297"/>
    <w:rsid w:val="001B543D"/>
    <w:rsid w:val="001D6E11"/>
    <w:rsid w:val="001E51BB"/>
    <w:rsid w:val="001E54BB"/>
    <w:rsid w:val="001E7DA7"/>
    <w:rsid w:val="001F162B"/>
    <w:rsid w:val="001F3C94"/>
    <w:rsid w:val="002004FA"/>
    <w:rsid w:val="00202711"/>
    <w:rsid w:val="00204EDB"/>
    <w:rsid w:val="00206938"/>
    <w:rsid w:val="00212210"/>
    <w:rsid w:val="002148EE"/>
    <w:rsid w:val="002263CF"/>
    <w:rsid w:val="00226C30"/>
    <w:rsid w:val="00232337"/>
    <w:rsid w:val="00233092"/>
    <w:rsid w:val="00233B01"/>
    <w:rsid w:val="00235C4B"/>
    <w:rsid w:val="002420B7"/>
    <w:rsid w:val="002468A1"/>
    <w:rsid w:val="00247798"/>
    <w:rsid w:val="00253DBA"/>
    <w:rsid w:val="0026145C"/>
    <w:rsid w:val="002634AA"/>
    <w:rsid w:val="00263BBF"/>
    <w:rsid w:val="00265D84"/>
    <w:rsid w:val="00277FE5"/>
    <w:rsid w:val="00280533"/>
    <w:rsid w:val="002857B8"/>
    <w:rsid w:val="002869C5"/>
    <w:rsid w:val="0029147A"/>
    <w:rsid w:val="00293A88"/>
    <w:rsid w:val="002945A3"/>
    <w:rsid w:val="00297F89"/>
    <w:rsid w:val="002A0243"/>
    <w:rsid w:val="002A027F"/>
    <w:rsid w:val="002A0407"/>
    <w:rsid w:val="002A06E4"/>
    <w:rsid w:val="002A44D1"/>
    <w:rsid w:val="002A5ED1"/>
    <w:rsid w:val="002A6CEA"/>
    <w:rsid w:val="002A732B"/>
    <w:rsid w:val="002C17B9"/>
    <w:rsid w:val="002C571F"/>
    <w:rsid w:val="002C63D1"/>
    <w:rsid w:val="002C6DC8"/>
    <w:rsid w:val="002D3F16"/>
    <w:rsid w:val="002D57DA"/>
    <w:rsid w:val="002D58B5"/>
    <w:rsid w:val="002E55AB"/>
    <w:rsid w:val="002E5827"/>
    <w:rsid w:val="002E5E6A"/>
    <w:rsid w:val="002F1EB3"/>
    <w:rsid w:val="002F1F39"/>
    <w:rsid w:val="002F68CC"/>
    <w:rsid w:val="002F78CA"/>
    <w:rsid w:val="0030374C"/>
    <w:rsid w:val="0030465C"/>
    <w:rsid w:val="00315B8D"/>
    <w:rsid w:val="003221AF"/>
    <w:rsid w:val="00322B08"/>
    <w:rsid w:val="00323A0A"/>
    <w:rsid w:val="00323FA7"/>
    <w:rsid w:val="00324D15"/>
    <w:rsid w:val="00327588"/>
    <w:rsid w:val="00331479"/>
    <w:rsid w:val="0033249E"/>
    <w:rsid w:val="00337E4D"/>
    <w:rsid w:val="00337FA0"/>
    <w:rsid w:val="0034108E"/>
    <w:rsid w:val="00341BD1"/>
    <w:rsid w:val="00343395"/>
    <w:rsid w:val="00343457"/>
    <w:rsid w:val="003434C8"/>
    <w:rsid w:val="003452C9"/>
    <w:rsid w:val="003453B6"/>
    <w:rsid w:val="003531D8"/>
    <w:rsid w:val="00354DCD"/>
    <w:rsid w:val="00355D64"/>
    <w:rsid w:val="0035716F"/>
    <w:rsid w:val="00360085"/>
    <w:rsid w:val="0036047C"/>
    <w:rsid w:val="00373FF1"/>
    <w:rsid w:val="003771D9"/>
    <w:rsid w:val="00381D8D"/>
    <w:rsid w:val="0038283C"/>
    <w:rsid w:val="00384641"/>
    <w:rsid w:val="00387310"/>
    <w:rsid w:val="0038753E"/>
    <w:rsid w:val="00391E7B"/>
    <w:rsid w:val="00394082"/>
    <w:rsid w:val="003A1AA2"/>
    <w:rsid w:val="003A50AB"/>
    <w:rsid w:val="003A6353"/>
    <w:rsid w:val="003B377A"/>
    <w:rsid w:val="003B41CF"/>
    <w:rsid w:val="003B7675"/>
    <w:rsid w:val="003C0FA9"/>
    <w:rsid w:val="003C249D"/>
    <w:rsid w:val="003C4C72"/>
    <w:rsid w:val="003C785A"/>
    <w:rsid w:val="003D2A02"/>
    <w:rsid w:val="003D2A81"/>
    <w:rsid w:val="003D6BD7"/>
    <w:rsid w:val="003E19DD"/>
    <w:rsid w:val="003E3679"/>
    <w:rsid w:val="003E51BA"/>
    <w:rsid w:val="003E6DD9"/>
    <w:rsid w:val="003F46DD"/>
    <w:rsid w:val="003F49D9"/>
    <w:rsid w:val="003F4B3F"/>
    <w:rsid w:val="00400CF2"/>
    <w:rsid w:val="00402146"/>
    <w:rsid w:val="00404A04"/>
    <w:rsid w:val="00406039"/>
    <w:rsid w:val="00413411"/>
    <w:rsid w:val="004177EE"/>
    <w:rsid w:val="004218AF"/>
    <w:rsid w:val="0042354A"/>
    <w:rsid w:val="004241C1"/>
    <w:rsid w:val="0043650F"/>
    <w:rsid w:val="0044086C"/>
    <w:rsid w:val="00442E69"/>
    <w:rsid w:val="0044517E"/>
    <w:rsid w:val="00446DF7"/>
    <w:rsid w:val="00447331"/>
    <w:rsid w:val="00451C33"/>
    <w:rsid w:val="00453CDB"/>
    <w:rsid w:val="004611FA"/>
    <w:rsid w:val="00461E68"/>
    <w:rsid w:val="004626E6"/>
    <w:rsid w:val="00463705"/>
    <w:rsid w:val="00465395"/>
    <w:rsid w:val="004702FB"/>
    <w:rsid w:val="00471503"/>
    <w:rsid w:val="00472BFD"/>
    <w:rsid w:val="00476DAE"/>
    <w:rsid w:val="004779D7"/>
    <w:rsid w:val="0048302E"/>
    <w:rsid w:val="00483B31"/>
    <w:rsid w:val="0049077F"/>
    <w:rsid w:val="00491297"/>
    <w:rsid w:val="00491D0C"/>
    <w:rsid w:val="00492547"/>
    <w:rsid w:val="00493810"/>
    <w:rsid w:val="0049479E"/>
    <w:rsid w:val="004A1011"/>
    <w:rsid w:val="004A3930"/>
    <w:rsid w:val="004A4185"/>
    <w:rsid w:val="004A726D"/>
    <w:rsid w:val="004B46CA"/>
    <w:rsid w:val="004B4C15"/>
    <w:rsid w:val="004B73A8"/>
    <w:rsid w:val="004C1CB1"/>
    <w:rsid w:val="004C277C"/>
    <w:rsid w:val="004D2D9A"/>
    <w:rsid w:val="004D2F9F"/>
    <w:rsid w:val="004D44BD"/>
    <w:rsid w:val="004D5232"/>
    <w:rsid w:val="004D59DF"/>
    <w:rsid w:val="004D6354"/>
    <w:rsid w:val="004D6857"/>
    <w:rsid w:val="004E08AC"/>
    <w:rsid w:val="004E2F52"/>
    <w:rsid w:val="004E615A"/>
    <w:rsid w:val="004E63AF"/>
    <w:rsid w:val="004F00D1"/>
    <w:rsid w:val="004F1D0A"/>
    <w:rsid w:val="004F2927"/>
    <w:rsid w:val="004F31A6"/>
    <w:rsid w:val="005008D4"/>
    <w:rsid w:val="00500F53"/>
    <w:rsid w:val="005020F7"/>
    <w:rsid w:val="00503EDB"/>
    <w:rsid w:val="0050451C"/>
    <w:rsid w:val="005069DE"/>
    <w:rsid w:val="00513A4E"/>
    <w:rsid w:val="0051424B"/>
    <w:rsid w:val="005144D0"/>
    <w:rsid w:val="00516A7B"/>
    <w:rsid w:val="00517FA5"/>
    <w:rsid w:val="005206F2"/>
    <w:rsid w:val="0052142A"/>
    <w:rsid w:val="0053041E"/>
    <w:rsid w:val="00530EA0"/>
    <w:rsid w:val="0053510E"/>
    <w:rsid w:val="00536546"/>
    <w:rsid w:val="00540485"/>
    <w:rsid w:val="0054057A"/>
    <w:rsid w:val="00540901"/>
    <w:rsid w:val="005423BF"/>
    <w:rsid w:val="00544629"/>
    <w:rsid w:val="0054463F"/>
    <w:rsid w:val="00547A89"/>
    <w:rsid w:val="00555972"/>
    <w:rsid w:val="00557C4F"/>
    <w:rsid w:val="00557F81"/>
    <w:rsid w:val="00564774"/>
    <w:rsid w:val="00571610"/>
    <w:rsid w:val="00573D64"/>
    <w:rsid w:val="00574F09"/>
    <w:rsid w:val="005768A7"/>
    <w:rsid w:val="00581758"/>
    <w:rsid w:val="00586176"/>
    <w:rsid w:val="00586C4F"/>
    <w:rsid w:val="005964E4"/>
    <w:rsid w:val="00596C30"/>
    <w:rsid w:val="005A1BB3"/>
    <w:rsid w:val="005B1917"/>
    <w:rsid w:val="005B4DCD"/>
    <w:rsid w:val="005B516B"/>
    <w:rsid w:val="005B6195"/>
    <w:rsid w:val="005C08C9"/>
    <w:rsid w:val="005C0BDA"/>
    <w:rsid w:val="005C1504"/>
    <w:rsid w:val="005C1D89"/>
    <w:rsid w:val="005C23CD"/>
    <w:rsid w:val="005C2DAE"/>
    <w:rsid w:val="005C3E92"/>
    <w:rsid w:val="005C621F"/>
    <w:rsid w:val="005C6A48"/>
    <w:rsid w:val="005C74B7"/>
    <w:rsid w:val="005D0626"/>
    <w:rsid w:val="005D1BDD"/>
    <w:rsid w:val="005D4E7B"/>
    <w:rsid w:val="005D50BF"/>
    <w:rsid w:val="005D6E8C"/>
    <w:rsid w:val="005E0810"/>
    <w:rsid w:val="005E2A52"/>
    <w:rsid w:val="005E4EE8"/>
    <w:rsid w:val="005F08E2"/>
    <w:rsid w:val="0060003C"/>
    <w:rsid w:val="00605B19"/>
    <w:rsid w:val="00607C9E"/>
    <w:rsid w:val="00610E2F"/>
    <w:rsid w:val="00611A00"/>
    <w:rsid w:val="00611F24"/>
    <w:rsid w:val="00614D4F"/>
    <w:rsid w:val="006157FD"/>
    <w:rsid w:val="00623777"/>
    <w:rsid w:val="0062740D"/>
    <w:rsid w:val="006347C3"/>
    <w:rsid w:val="00640FB8"/>
    <w:rsid w:val="006443BC"/>
    <w:rsid w:val="006460A4"/>
    <w:rsid w:val="00647032"/>
    <w:rsid w:val="00647F98"/>
    <w:rsid w:val="00652894"/>
    <w:rsid w:val="0065654C"/>
    <w:rsid w:val="0066157F"/>
    <w:rsid w:val="00661761"/>
    <w:rsid w:val="006637CB"/>
    <w:rsid w:val="0066412A"/>
    <w:rsid w:val="00670E9C"/>
    <w:rsid w:val="00675AA2"/>
    <w:rsid w:val="0067602C"/>
    <w:rsid w:val="00676B5C"/>
    <w:rsid w:val="006770C8"/>
    <w:rsid w:val="00677569"/>
    <w:rsid w:val="0067777F"/>
    <w:rsid w:val="0068775F"/>
    <w:rsid w:val="0069155C"/>
    <w:rsid w:val="006975C6"/>
    <w:rsid w:val="006A4865"/>
    <w:rsid w:val="006A4F2C"/>
    <w:rsid w:val="006A5918"/>
    <w:rsid w:val="006B2936"/>
    <w:rsid w:val="006B49FD"/>
    <w:rsid w:val="006B739A"/>
    <w:rsid w:val="006C1F91"/>
    <w:rsid w:val="006C285F"/>
    <w:rsid w:val="006C3030"/>
    <w:rsid w:val="006C619E"/>
    <w:rsid w:val="006D09D4"/>
    <w:rsid w:val="006D1404"/>
    <w:rsid w:val="006D6E91"/>
    <w:rsid w:val="006E0CEA"/>
    <w:rsid w:val="006E43FC"/>
    <w:rsid w:val="006F1698"/>
    <w:rsid w:val="006F1DA5"/>
    <w:rsid w:val="006F2B7F"/>
    <w:rsid w:val="006F5881"/>
    <w:rsid w:val="0070436D"/>
    <w:rsid w:val="007050CD"/>
    <w:rsid w:val="007079EB"/>
    <w:rsid w:val="007109D5"/>
    <w:rsid w:val="00713EFC"/>
    <w:rsid w:val="00720D35"/>
    <w:rsid w:val="00720F28"/>
    <w:rsid w:val="007252D6"/>
    <w:rsid w:val="007259E1"/>
    <w:rsid w:val="0073312F"/>
    <w:rsid w:val="007338F6"/>
    <w:rsid w:val="00741FB1"/>
    <w:rsid w:val="00742345"/>
    <w:rsid w:val="00743923"/>
    <w:rsid w:val="007458CA"/>
    <w:rsid w:val="00753231"/>
    <w:rsid w:val="007557A4"/>
    <w:rsid w:val="0075771F"/>
    <w:rsid w:val="00761496"/>
    <w:rsid w:val="00761EF1"/>
    <w:rsid w:val="0076227C"/>
    <w:rsid w:val="00764455"/>
    <w:rsid w:val="0077176E"/>
    <w:rsid w:val="007719F9"/>
    <w:rsid w:val="00772027"/>
    <w:rsid w:val="00772B6E"/>
    <w:rsid w:val="00773983"/>
    <w:rsid w:val="007755A7"/>
    <w:rsid w:val="007762DF"/>
    <w:rsid w:val="00776C18"/>
    <w:rsid w:val="00776D60"/>
    <w:rsid w:val="00780236"/>
    <w:rsid w:val="0078470B"/>
    <w:rsid w:val="007855C6"/>
    <w:rsid w:val="00785C5F"/>
    <w:rsid w:val="00785F39"/>
    <w:rsid w:val="0078626F"/>
    <w:rsid w:val="00790CD9"/>
    <w:rsid w:val="00791793"/>
    <w:rsid w:val="00792A32"/>
    <w:rsid w:val="00794171"/>
    <w:rsid w:val="00796A69"/>
    <w:rsid w:val="00796DCA"/>
    <w:rsid w:val="007A402D"/>
    <w:rsid w:val="007B210E"/>
    <w:rsid w:val="007C0A7F"/>
    <w:rsid w:val="007C1194"/>
    <w:rsid w:val="007C152E"/>
    <w:rsid w:val="007C2E30"/>
    <w:rsid w:val="007C3EA0"/>
    <w:rsid w:val="007D221D"/>
    <w:rsid w:val="007D674D"/>
    <w:rsid w:val="007D6FB3"/>
    <w:rsid w:val="007E00F3"/>
    <w:rsid w:val="007E0E83"/>
    <w:rsid w:val="007E210E"/>
    <w:rsid w:val="007E2402"/>
    <w:rsid w:val="007E5E21"/>
    <w:rsid w:val="007F086F"/>
    <w:rsid w:val="007F2AC6"/>
    <w:rsid w:val="007F41E9"/>
    <w:rsid w:val="007F53DF"/>
    <w:rsid w:val="007F7ED7"/>
    <w:rsid w:val="00801FDE"/>
    <w:rsid w:val="008037C8"/>
    <w:rsid w:val="00805749"/>
    <w:rsid w:val="008214AE"/>
    <w:rsid w:val="0082161E"/>
    <w:rsid w:val="00821A64"/>
    <w:rsid w:val="00822D7C"/>
    <w:rsid w:val="008246FE"/>
    <w:rsid w:val="008278F5"/>
    <w:rsid w:val="00827995"/>
    <w:rsid w:val="00831DB9"/>
    <w:rsid w:val="00836FF3"/>
    <w:rsid w:val="00840B13"/>
    <w:rsid w:val="0084138F"/>
    <w:rsid w:val="00842E5F"/>
    <w:rsid w:val="00851916"/>
    <w:rsid w:val="00851ED6"/>
    <w:rsid w:val="008552CF"/>
    <w:rsid w:val="008666F4"/>
    <w:rsid w:val="00867223"/>
    <w:rsid w:val="008732E1"/>
    <w:rsid w:val="00873883"/>
    <w:rsid w:val="008758C4"/>
    <w:rsid w:val="008777FA"/>
    <w:rsid w:val="00880BDA"/>
    <w:rsid w:val="00881866"/>
    <w:rsid w:val="00881994"/>
    <w:rsid w:val="008819D7"/>
    <w:rsid w:val="00882351"/>
    <w:rsid w:val="00885CBA"/>
    <w:rsid w:val="008870AD"/>
    <w:rsid w:val="0089072E"/>
    <w:rsid w:val="0089368E"/>
    <w:rsid w:val="008948B7"/>
    <w:rsid w:val="008960B8"/>
    <w:rsid w:val="00896FDC"/>
    <w:rsid w:val="008A3A83"/>
    <w:rsid w:val="008A6439"/>
    <w:rsid w:val="008B0B96"/>
    <w:rsid w:val="008B2844"/>
    <w:rsid w:val="008B72CE"/>
    <w:rsid w:val="008C1BE5"/>
    <w:rsid w:val="008C1EDE"/>
    <w:rsid w:val="008C6246"/>
    <w:rsid w:val="008C678C"/>
    <w:rsid w:val="008D1655"/>
    <w:rsid w:val="008D243F"/>
    <w:rsid w:val="008D5375"/>
    <w:rsid w:val="008E0436"/>
    <w:rsid w:val="008E2377"/>
    <w:rsid w:val="008E41F2"/>
    <w:rsid w:val="008E45E9"/>
    <w:rsid w:val="008E57A3"/>
    <w:rsid w:val="008E60F5"/>
    <w:rsid w:val="008F10EE"/>
    <w:rsid w:val="008F762D"/>
    <w:rsid w:val="008F7C82"/>
    <w:rsid w:val="00910762"/>
    <w:rsid w:val="00912AF6"/>
    <w:rsid w:val="00914AD2"/>
    <w:rsid w:val="0092053B"/>
    <w:rsid w:val="00920923"/>
    <w:rsid w:val="00921ECE"/>
    <w:rsid w:val="009224A9"/>
    <w:rsid w:val="00930868"/>
    <w:rsid w:val="00933917"/>
    <w:rsid w:val="00934943"/>
    <w:rsid w:val="009353F3"/>
    <w:rsid w:val="009378CD"/>
    <w:rsid w:val="00937A40"/>
    <w:rsid w:val="00943B56"/>
    <w:rsid w:val="00945D46"/>
    <w:rsid w:val="00947833"/>
    <w:rsid w:val="00947E4B"/>
    <w:rsid w:val="00960022"/>
    <w:rsid w:val="009603DA"/>
    <w:rsid w:val="009604D1"/>
    <w:rsid w:val="00961777"/>
    <w:rsid w:val="00963435"/>
    <w:rsid w:val="0096392C"/>
    <w:rsid w:val="00964FBE"/>
    <w:rsid w:val="00975FE2"/>
    <w:rsid w:val="009810C7"/>
    <w:rsid w:val="00982DDB"/>
    <w:rsid w:val="00983259"/>
    <w:rsid w:val="00985828"/>
    <w:rsid w:val="00987E0C"/>
    <w:rsid w:val="0099613B"/>
    <w:rsid w:val="00997FDC"/>
    <w:rsid w:val="009A2FFF"/>
    <w:rsid w:val="009A7D47"/>
    <w:rsid w:val="009B0330"/>
    <w:rsid w:val="009B337E"/>
    <w:rsid w:val="009C171B"/>
    <w:rsid w:val="009C5276"/>
    <w:rsid w:val="009C5E12"/>
    <w:rsid w:val="009D1899"/>
    <w:rsid w:val="009E04DC"/>
    <w:rsid w:val="009E1BC9"/>
    <w:rsid w:val="009E2971"/>
    <w:rsid w:val="009E3F74"/>
    <w:rsid w:val="009F0A3A"/>
    <w:rsid w:val="009F2889"/>
    <w:rsid w:val="009F2F76"/>
    <w:rsid w:val="009F4CAE"/>
    <w:rsid w:val="00A0495A"/>
    <w:rsid w:val="00A138EC"/>
    <w:rsid w:val="00A161CD"/>
    <w:rsid w:val="00A17052"/>
    <w:rsid w:val="00A17B83"/>
    <w:rsid w:val="00A17F4B"/>
    <w:rsid w:val="00A21C82"/>
    <w:rsid w:val="00A2337D"/>
    <w:rsid w:val="00A23AD1"/>
    <w:rsid w:val="00A2411A"/>
    <w:rsid w:val="00A25314"/>
    <w:rsid w:val="00A26065"/>
    <w:rsid w:val="00A35C91"/>
    <w:rsid w:val="00A4345F"/>
    <w:rsid w:val="00A43666"/>
    <w:rsid w:val="00A47EA0"/>
    <w:rsid w:val="00A52459"/>
    <w:rsid w:val="00A5439A"/>
    <w:rsid w:val="00A56832"/>
    <w:rsid w:val="00A57BD4"/>
    <w:rsid w:val="00A610DA"/>
    <w:rsid w:val="00A6125E"/>
    <w:rsid w:val="00A61C2E"/>
    <w:rsid w:val="00A637AF"/>
    <w:rsid w:val="00A65754"/>
    <w:rsid w:val="00A678AC"/>
    <w:rsid w:val="00A80D18"/>
    <w:rsid w:val="00A82BB5"/>
    <w:rsid w:val="00A943DB"/>
    <w:rsid w:val="00A948C9"/>
    <w:rsid w:val="00A94B70"/>
    <w:rsid w:val="00A94E0D"/>
    <w:rsid w:val="00A9589B"/>
    <w:rsid w:val="00AA3ADA"/>
    <w:rsid w:val="00AA437D"/>
    <w:rsid w:val="00AA44A8"/>
    <w:rsid w:val="00AA464C"/>
    <w:rsid w:val="00AA6F87"/>
    <w:rsid w:val="00AC6518"/>
    <w:rsid w:val="00AD1CDB"/>
    <w:rsid w:val="00AD6AA4"/>
    <w:rsid w:val="00AE0FB6"/>
    <w:rsid w:val="00AF0478"/>
    <w:rsid w:val="00AF0ABD"/>
    <w:rsid w:val="00AF0BFD"/>
    <w:rsid w:val="00AF0C9D"/>
    <w:rsid w:val="00AF1D86"/>
    <w:rsid w:val="00AF30FE"/>
    <w:rsid w:val="00AF5262"/>
    <w:rsid w:val="00AF7FB0"/>
    <w:rsid w:val="00B05771"/>
    <w:rsid w:val="00B06088"/>
    <w:rsid w:val="00B11B85"/>
    <w:rsid w:val="00B169F3"/>
    <w:rsid w:val="00B16D85"/>
    <w:rsid w:val="00B26208"/>
    <w:rsid w:val="00B30ADE"/>
    <w:rsid w:val="00B31610"/>
    <w:rsid w:val="00B31E69"/>
    <w:rsid w:val="00B32217"/>
    <w:rsid w:val="00B41C87"/>
    <w:rsid w:val="00B41F1B"/>
    <w:rsid w:val="00B4314C"/>
    <w:rsid w:val="00B45DA5"/>
    <w:rsid w:val="00B4761F"/>
    <w:rsid w:val="00B5303E"/>
    <w:rsid w:val="00B544F5"/>
    <w:rsid w:val="00B55F91"/>
    <w:rsid w:val="00B631AD"/>
    <w:rsid w:val="00B63348"/>
    <w:rsid w:val="00B63628"/>
    <w:rsid w:val="00B6478F"/>
    <w:rsid w:val="00B65152"/>
    <w:rsid w:val="00B66485"/>
    <w:rsid w:val="00B6690E"/>
    <w:rsid w:val="00B67612"/>
    <w:rsid w:val="00B71FA7"/>
    <w:rsid w:val="00B7361D"/>
    <w:rsid w:val="00B73BC6"/>
    <w:rsid w:val="00B73EDC"/>
    <w:rsid w:val="00B752D8"/>
    <w:rsid w:val="00B755E7"/>
    <w:rsid w:val="00B7569D"/>
    <w:rsid w:val="00B757D1"/>
    <w:rsid w:val="00B76D5D"/>
    <w:rsid w:val="00B81E0E"/>
    <w:rsid w:val="00B81FB9"/>
    <w:rsid w:val="00B83DCB"/>
    <w:rsid w:val="00B87C3E"/>
    <w:rsid w:val="00B93434"/>
    <w:rsid w:val="00B936D9"/>
    <w:rsid w:val="00B97A4B"/>
    <w:rsid w:val="00BB24CB"/>
    <w:rsid w:val="00BB5349"/>
    <w:rsid w:val="00BB5B1D"/>
    <w:rsid w:val="00BB67BC"/>
    <w:rsid w:val="00BC13F6"/>
    <w:rsid w:val="00BC2D61"/>
    <w:rsid w:val="00BC7D03"/>
    <w:rsid w:val="00BD3AEA"/>
    <w:rsid w:val="00BD647B"/>
    <w:rsid w:val="00BE2510"/>
    <w:rsid w:val="00BE5062"/>
    <w:rsid w:val="00BE6F6A"/>
    <w:rsid w:val="00BE7B81"/>
    <w:rsid w:val="00BF0474"/>
    <w:rsid w:val="00BF2F8E"/>
    <w:rsid w:val="00BF572E"/>
    <w:rsid w:val="00BF57D5"/>
    <w:rsid w:val="00BF6E9F"/>
    <w:rsid w:val="00C02EF0"/>
    <w:rsid w:val="00C067A5"/>
    <w:rsid w:val="00C1135E"/>
    <w:rsid w:val="00C125C6"/>
    <w:rsid w:val="00C1265B"/>
    <w:rsid w:val="00C15107"/>
    <w:rsid w:val="00C23596"/>
    <w:rsid w:val="00C24613"/>
    <w:rsid w:val="00C315C9"/>
    <w:rsid w:val="00C3435C"/>
    <w:rsid w:val="00C34F3C"/>
    <w:rsid w:val="00C368CE"/>
    <w:rsid w:val="00C42471"/>
    <w:rsid w:val="00C42B73"/>
    <w:rsid w:val="00C45F76"/>
    <w:rsid w:val="00C4793C"/>
    <w:rsid w:val="00C5282A"/>
    <w:rsid w:val="00C548D5"/>
    <w:rsid w:val="00C6274E"/>
    <w:rsid w:val="00C62D05"/>
    <w:rsid w:val="00C72DE7"/>
    <w:rsid w:val="00C74A82"/>
    <w:rsid w:val="00C814E5"/>
    <w:rsid w:val="00C92C47"/>
    <w:rsid w:val="00C92D81"/>
    <w:rsid w:val="00C93F8D"/>
    <w:rsid w:val="00C97DD5"/>
    <w:rsid w:val="00CA26DF"/>
    <w:rsid w:val="00CA2B83"/>
    <w:rsid w:val="00CA5A91"/>
    <w:rsid w:val="00CA7515"/>
    <w:rsid w:val="00CA77F9"/>
    <w:rsid w:val="00CB36C9"/>
    <w:rsid w:val="00CB6E47"/>
    <w:rsid w:val="00CC0311"/>
    <w:rsid w:val="00CC279F"/>
    <w:rsid w:val="00CC3271"/>
    <w:rsid w:val="00CC4BEF"/>
    <w:rsid w:val="00CC625F"/>
    <w:rsid w:val="00CD573B"/>
    <w:rsid w:val="00CD616B"/>
    <w:rsid w:val="00CD6E25"/>
    <w:rsid w:val="00CE09B9"/>
    <w:rsid w:val="00CE1C60"/>
    <w:rsid w:val="00CE2D31"/>
    <w:rsid w:val="00CE5405"/>
    <w:rsid w:val="00CE7598"/>
    <w:rsid w:val="00CF1CD2"/>
    <w:rsid w:val="00CF2CB0"/>
    <w:rsid w:val="00CF4E51"/>
    <w:rsid w:val="00D01B71"/>
    <w:rsid w:val="00D06DC8"/>
    <w:rsid w:val="00D111E8"/>
    <w:rsid w:val="00D13E0E"/>
    <w:rsid w:val="00D16729"/>
    <w:rsid w:val="00D217B4"/>
    <w:rsid w:val="00D22BF6"/>
    <w:rsid w:val="00D3366D"/>
    <w:rsid w:val="00D336FF"/>
    <w:rsid w:val="00D357A2"/>
    <w:rsid w:val="00D36187"/>
    <w:rsid w:val="00D379CF"/>
    <w:rsid w:val="00D43A95"/>
    <w:rsid w:val="00D45232"/>
    <w:rsid w:val="00D457B9"/>
    <w:rsid w:val="00D51B3C"/>
    <w:rsid w:val="00D5414B"/>
    <w:rsid w:val="00D56D5A"/>
    <w:rsid w:val="00D604BE"/>
    <w:rsid w:val="00D60A0B"/>
    <w:rsid w:val="00D620E2"/>
    <w:rsid w:val="00D62467"/>
    <w:rsid w:val="00D625E7"/>
    <w:rsid w:val="00D64E8D"/>
    <w:rsid w:val="00D701B0"/>
    <w:rsid w:val="00D7467F"/>
    <w:rsid w:val="00D7604B"/>
    <w:rsid w:val="00D816CF"/>
    <w:rsid w:val="00D827AC"/>
    <w:rsid w:val="00D8345B"/>
    <w:rsid w:val="00D931BF"/>
    <w:rsid w:val="00D9625A"/>
    <w:rsid w:val="00DA1609"/>
    <w:rsid w:val="00DA20A6"/>
    <w:rsid w:val="00DA22EE"/>
    <w:rsid w:val="00DB1678"/>
    <w:rsid w:val="00DB4FAF"/>
    <w:rsid w:val="00DB6558"/>
    <w:rsid w:val="00DC3E29"/>
    <w:rsid w:val="00DC796E"/>
    <w:rsid w:val="00DD2FA1"/>
    <w:rsid w:val="00DD74D6"/>
    <w:rsid w:val="00DE005C"/>
    <w:rsid w:val="00DE14A2"/>
    <w:rsid w:val="00DE3C42"/>
    <w:rsid w:val="00DE4D3E"/>
    <w:rsid w:val="00DF0F9D"/>
    <w:rsid w:val="00DF5222"/>
    <w:rsid w:val="00DF68E7"/>
    <w:rsid w:val="00E05CB9"/>
    <w:rsid w:val="00E14701"/>
    <w:rsid w:val="00E17FE5"/>
    <w:rsid w:val="00E22B1F"/>
    <w:rsid w:val="00E37F76"/>
    <w:rsid w:val="00E43BCB"/>
    <w:rsid w:val="00E44FE8"/>
    <w:rsid w:val="00E4516D"/>
    <w:rsid w:val="00E47F85"/>
    <w:rsid w:val="00E50CFC"/>
    <w:rsid w:val="00E50F8D"/>
    <w:rsid w:val="00E516A4"/>
    <w:rsid w:val="00E55499"/>
    <w:rsid w:val="00E55B9D"/>
    <w:rsid w:val="00E63DA8"/>
    <w:rsid w:val="00E667B7"/>
    <w:rsid w:val="00E765C3"/>
    <w:rsid w:val="00E81354"/>
    <w:rsid w:val="00E9060B"/>
    <w:rsid w:val="00E91A0E"/>
    <w:rsid w:val="00E92661"/>
    <w:rsid w:val="00E9511A"/>
    <w:rsid w:val="00E960AA"/>
    <w:rsid w:val="00EA3AC9"/>
    <w:rsid w:val="00EA416A"/>
    <w:rsid w:val="00EA41A9"/>
    <w:rsid w:val="00EA7679"/>
    <w:rsid w:val="00EB4AC3"/>
    <w:rsid w:val="00EB5B32"/>
    <w:rsid w:val="00EC1328"/>
    <w:rsid w:val="00EC6A17"/>
    <w:rsid w:val="00EC6B26"/>
    <w:rsid w:val="00EC72A2"/>
    <w:rsid w:val="00ED2DE5"/>
    <w:rsid w:val="00ED3FDA"/>
    <w:rsid w:val="00ED4038"/>
    <w:rsid w:val="00ED41BC"/>
    <w:rsid w:val="00ED495D"/>
    <w:rsid w:val="00ED580C"/>
    <w:rsid w:val="00ED6DD9"/>
    <w:rsid w:val="00EE0433"/>
    <w:rsid w:val="00EE0ADF"/>
    <w:rsid w:val="00EE150D"/>
    <w:rsid w:val="00EF3AE5"/>
    <w:rsid w:val="00EF5668"/>
    <w:rsid w:val="00F02BCC"/>
    <w:rsid w:val="00F02DD8"/>
    <w:rsid w:val="00F03960"/>
    <w:rsid w:val="00F050F1"/>
    <w:rsid w:val="00F06D7B"/>
    <w:rsid w:val="00F06F24"/>
    <w:rsid w:val="00F122B5"/>
    <w:rsid w:val="00F137C7"/>
    <w:rsid w:val="00F145C0"/>
    <w:rsid w:val="00F16558"/>
    <w:rsid w:val="00F20E8C"/>
    <w:rsid w:val="00F26769"/>
    <w:rsid w:val="00F27B0F"/>
    <w:rsid w:val="00F32E3A"/>
    <w:rsid w:val="00F35706"/>
    <w:rsid w:val="00F35BB3"/>
    <w:rsid w:val="00F36696"/>
    <w:rsid w:val="00F421E3"/>
    <w:rsid w:val="00F44889"/>
    <w:rsid w:val="00F45B00"/>
    <w:rsid w:val="00F45E0B"/>
    <w:rsid w:val="00F47F38"/>
    <w:rsid w:val="00F51753"/>
    <w:rsid w:val="00F52D39"/>
    <w:rsid w:val="00F5481A"/>
    <w:rsid w:val="00F56AE0"/>
    <w:rsid w:val="00F60FF0"/>
    <w:rsid w:val="00F6188A"/>
    <w:rsid w:val="00F634DA"/>
    <w:rsid w:val="00F75D55"/>
    <w:rsid w:val="00F76A9F"/>
    <w:rsid w:val="00F772AA"/>
    <w:rsid w:val="00F851F3"/>
    <w:rsid w:val="00F86209"/>
    <w:rsid w:val="00F9625A"/>
    <w:rsid w:val="00FA011E"/>
    <w:rsid w:val="00FA2F76"/>
    <w:rsid w:val="00FA2FFD"/>
    <w:rsid w:val="00FA53EB"/>
    <w:rsid w:val="00FA6250"/>
    <w:rsid w:val="00FA674C"/>
    <w:rsid w:val="00FA7660"/>
    <w:rsid w:val="00FB0EB0"/>
    <w:rsid w:val="00FB2082"/>
    <w:rsid w:val="00FB3258"/>
    <w:rsid w:val="00FB343C"/>
    <w:rsid w:val="00FB7C90"/>
    <w:rsid w:val="00FB7D82"/>
    <w:rsid w:val="00FC2646"/>
    <w:rsid w:val="00FC369F"/>
    <w:rsid w:val="00FC4CCD"/>
    <w:rsid w:val="00FC628F"/>
    <w:rsid w:val="00FD244D"/>
    <w:rsid w:val="00FD2770"/>
    <w:rsid w:val="00FE4725"/>
    <w:rsid w:val="00FE6DEA"/>
    <w:rsid w:val="00FF1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41099C"/>
  <w15:docId w15:val="{3B03F4A3-EC5C-49BB-81B1-24B944AD9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rsid w:val="00912AF6"/>
    <w:rPr>
      <w:rFonts w:ascii="Helvetica" w:hAnsi="Helvetica"/>
    </w:rPr>
  </w:style>
  <w:style w:type="paragraph" w:styleId="Naslov1">
    <w:name w:val="heading 1"/>
    <w:basedOn w:val="Navaden"/>
    <w:next w:val="Navaden"/>
    <w:link w:val="Naslov1Znak"/>
    <w:qFormat/>
    <w:rsid w:val="006975C6"/>
    <w:pPr>
      <w:keepNext/>
      <w:keepLines/>
      <w:spacing w:before="360" w:after="0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slov2">
    <w:name w:val="heading 2"/>
    <w:basedOn w:val="Navaden"/>
    <w:next w:val="Navaden"/>
    <w:link w:val="Naslov2Znak"/>
    <w:unhideWhenUsed/>
    <w:qFormat/>
    <w:rsid w:val="006975C6"/>
    <w:pPr>
      <w:keepNext/>
      <w:keepLines/>
      <w:spacing w:before="200" w:after="0"/>
      <w:outlineLvl w:val="1"/>
    </w:pPr>
    <w:rPr>
      <w:rFonts w:eastAsiaTheme="majorEastAsia" w:cstheme="majorBidi"/>
      <w:b/>
      <w:bCs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rsid w:val="00912AF6"/>
    <w:pPr>
      <w:spacing w:after="0" w:line="240" w:lineRule="auto"/>
      <w:ind w:left="720" w:hanging="720"/>
      <w:outlineLvl w:val="2"/>
    </w:pPr>
    <w:rPr>
      <w:rFonts w:ascii="Arial" w:eastAsia="Calibri" w:hAnsi="Arial" w:cs="Times New Roman"/>
      <w:b/>
      <w:bCs/>
      <w:szCs w:val="26"/>
      <w:lang w:val="x-none" w:eastAsia="x-none"/>
    </w:rPr>
  </w:style>
  <w:style w:type="paragraph" w:styleId="Naslov4">
    <w:name w:val="heading 4"/>
    <w:basedOn w:val="Navaden"/>
    <w:next w:val="Navaden"/>
    <w:link w:val="Naslov4Znak"/>
    <w:qFormat/>
    <w:rsid w:val="00912AF6"/>
    <w:pPr>
      <w:keepNext/>
      <w:spacing w:before="240" w:after="60" w:line="240" w:lineRule="auto"/>
      <w:ind w:left="864" w:hanging="864"/>
      <w:outlineLvl w:val="3"/>
    </w:pPr>
    <w:rPr>
      <w:rFonts w:ascii="Arial" w:eastAsia="Times New Roman" w:hAnsi="Arial" w:cs="Times New Roman"/>
      <w:b/>
      <w:bCs/>
      <w:szCs w:val="28"/>
      <w:lang w:val="x-none"/>
    </w:rPr>
  </w:style>
  <w:style w:type="paragraph" w:styleId="Naslov5">
    <w:name w:val="heading 5"/>
    <w:basedOn w:val="Navaden"/>
    <w:next w:val="Navaden"/>
    <w:link w:val="Naslov5Znak"/>
    <w:qFormat/>
    <w:rsid w:val="00912AF6"/>
    <w:pPr>
      <w:keepNext/>
      <w:widowControl w:val="0"/>
      <w:adjustRightInd w:val="0"/>
      <w:spacing w:after="0" w:line="360" w:lineRule="atLeast"/>
      <w:ind w:left="1008" w:hanging="1008"/>
      <w:jc w:val="both"/>
      <w:textAlignment w:val="baseline"/>
      <w:outlineLvl w:val="4"/>
    </w:pPr>
    <w:rPr>
      <w:rFonts w:ascii="Times New Roman" w:eastAsia="Times New Roman" w:hAnsi="Times New Roman" w:cs="Times New Roman"/>
      <w:b/>
      <w:sz w:val="24"/>
      <w:szCs w:val="20"/>
      <w:lang w:val="en-AU"/>
    </w:rPr>
  </w:style>
  <w:style w:type="paragraph" w:styleId="Naslov6">
    <w:name w:val="heading 6"/>
    <w:basedOn w:val="Navaden"/>
    <w:next w:val="Navaden"/>
    <w:link w:val="Naslov6Znak"/>
    <w:qFormat/>
    <w:rsid w:val="00912AF6"/>
    <w:pPr>
      <w:keepNext/>
      <w:spacing w:after="0" w:line="240" w:lineRule="auto"/>
      <w:ind w:left="1152" w:hanging="1152"/>
      <w:jc w:val="both"/>
      <w:outlineLvl w:val="5"/>
    </w:pPr>
    <w:rPr>
      <w:rFonts w:ascii="Calibri" w:eastAsia="Times New Roman" w:hAnsi="Calibri" w:cs="Times New Roman"/>
      <w:b/>
      <w:sz w:val="24"/>
      <w:szCs w:val="20"/>
      <w:lang w:val="x-none" w:eastAsia="x-none"/>
    </w:rPr>
  </w:style>
  <w:style w:type="paragraph" w:styleId="Naslov7">
    <w:name w:val="heading 7"/>
    <w:basedOn w:val="Navaden"/>
    <w:next w:val="Navaden"/>
    <w:link w:val="Naslov7Znak"/>
    <w:uiPriority w:val="9"/>
    <w:qFormat/>
    <w:rsid w:val="00912AF6"/>
    <w:pPr>
      <w:keepNext/>
      <w:widowControl w:val="0"/>
      <w:adjustRightInd w:val="0"/>
      <w:spacing w:after="0" w:line="360" w:lineRule="atLeast"/>
      <w:ind w:left="1296" w:hanging="1296"/>
      <w:jc w:val="center"/>
      <w:textAlignment w:val="baseline"/>
      <w:outlineLvl w:val="6"/>
    </w:pPr>
    <w:rPr>
      <w:rFonts w:ascii="Times New Roman" w:eastAsia="Times New Roman" w:hAnsi="Times New Roman" w:cs="Times New Roman"/>
      <w:b/>
      <w:bCs/>
      <w:sz w:val="24"/>
      <w:szCs w:val="20"/>
      <w:lang w:val="en-US"/>
    </w:rPr>
  </w:style>
  <w:style w:type="paragraph" w:styleId="Naslov8">
    <w:name w:val="heading 8"/>
    <w:basedOn w:val="Navaden"/>
    <w:next w:val="Navaden"/>
    <w:link w:val="Naslov8Znak"/>
    <w:uiPriority w:val="9"/>
    <w:qFormat/>
    <w:rsid w:val="00912AF6"/>
    <w:pPr>
      <w:keepNext/>
      <w:widowControl w:val="0"/>
      <w:adjustRightInd w:val="0"/>
      <w:spacing w:after="0" w:line="360" w:lineRule="atLeast"/>
      <w:ind w:left="1440" w:hanging="1440"/>
      <w:jc w:val="both"/>
      <w:textAlignment w:val="baseline"/>
      <w:outlineLvl w:val="7"/>
    </w:pPr>
    <w:rPr>
      <w:rFonts w:ascii="Times New Roman" w:eastAsia="Times New Roman" w:hAnsi="Times New Roman" w:cs="Times New Roman"/>
      <w:sz w:val="40"/>
      <w:szCs w:val="24"/>
      <w:lang w:val="x-none"/>
    </w:rPr>
  </w:style>
  <w:style w:type="paragraph" w:styleId="Naslov9">
    <w:name w:val="heading 9"/>
    <w:basedOn w:val="Navaden"/>
    <w:next w:val="Navaden"/>
    <w:link w:val="Naslov9Znak"/>
    <w:qFormat/>
    <w:rsid w:val="00912AF6"/>
    <w:pPr>
      <w:keepNext/>
      <w:widowControl w:val="0"/>
      <w:adjustRightInd w:val="0"/>
      <w:spacing w:after="0" w:line="360" w:lineRule="atLeast"/>
      <w:ind w:left="1584" w:hanging="1584"/>
      <w:jc w:val="both"/>
      <w:textAlignment w:val="baseline"/>
      <w:outlineLvl w:val="8"/>
    </w:pPr>
    <w:rPr>
      <w:rFonts w:ascii="Times New Roman" w:eastAsia="Times New Roman" w:hAnsi="Times New Roman" w:cs="Times New Roman"/>
      <w:sz w:val="24"/>
      <w:szCs w:val="20"/>
      <w:lang w:val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rezrazmikov">
    <w:name w:val="No Spacing"/>
    <w:uiPriority w:val="1"/>
    <w:qFormat/>
    <w:rsid w:val="003A1AA2"/>
    <w:pPr>
      <w:spacing w:after="0" w:line="240" w:lineRule="auto"/>
    </w:pPr>
    <w:rPr>
      <w:rFonts w:ascii="Helvetica" w:hAnsi="Helvetica"/>
      <w:sz w:val="18"/>
    </w:rPr>
  </w:style>
  <w:style w:type="paragraph" w:customStyle="1" w:styleId="Paragraf">
    <w:name w:val="Paragraf"/>
    <w:basedOn w:val="Navaden"/>
    <w:link w:val="ParagrafChar"/>
    <w:qFormat/>
    <w:rsid w:val="006975C6"/>
    <w:pPr>
      <w:spacing w:before="120" w:after="120"/>
    </w:pPr>
    <w:rPr>
      <w:sz w:val="18"/>
      <w:szCs w:val="18"/>
    </w:rPr>
  </w:style>
  <w:style w:type="character" w:customStyle="1" w:styleId="Heading1Char">
    <w:name w:val="Heading 1 Char"/>
    <w:basedOn w:val="Privzetapisavaodstavka"/>
    <w:uiPriority w:val="9"/>
    <w:rsid w:val="006975C6"/>
    <w:rPr>
      <w:rFonts w:ascii="Helvetica" w:eastAsiaTheme="majorEastAsia" w:hAnsi="Helvetica" w:cstheme="majorBidi"/>
      <w:b/>
      <w:bCs/>
      <w:sz w:val="26"/>
      <w:szCs w:val="28"/>
    </w:rPr>
  </w:style>
  <w:style w:type="character" w:customStyle="1" w:styleId="ParagrafChar">
    <w:name w:val="Paragraf Char"/>
    <w:basedOn w:val="Privzetapisavaodstavka"/>
    <w:link w:val="Paragraf"/>
    <w:rsid w:val="006975C6"/>
    <w:rPr>
      <w:rFonts w:ascii="Helvetica" w:hAnsi="Helvetica"/>
      <w:sz w:val="18"/>
      <w:szCs w:val="18"/>
    </w:rPr>
  </w:style>
  <w:style w:type="character" w:customStyle="1" w:styleId="Heading2Char">
    <w:name w:val="Heading 2 Char"/>
    <w:basedOn w:val="Privzetapisavaodstavka"/>
    <w:uiPriority w:val="9"/>
    <w:rsid w:val="006975C6"/>
    <w:rPr>
      <w:rFonts w:ascii="Helvetica" w:eastAsiaTheme="majorEastAsia" w:hAnsi="Helvetica" w:cstheme="majorBidi"/>
      <w:b/>
      <w:bCs/>
      <w:szCs w:val="26"/>
    </w:rPr>
  </w:style>
  <w:style w:type="paragraph" w:styleId="Glava">
    <w:name w:val="header"/>
    <w:aliases w:val="Znak,E-PVO-glava,Glava - napis,body txt"/>
    <w:basedOn w:val="Navaden"/>
    <w:link w:val="GlavaZnak"/>
    <w:unhideWhenUsed/>
    <w:rsid w:val="006975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Privzetapisavaodstavka"/>
    <w:uiPriority w:val="99"/>
    <w:rsid w:val="006975C6"/>
    <w:rPr>
      <w:rFonts w:ascii="Helvetica" w:hAnsi="Helvetica"/>
    </w:rPr>
  </w:style>
  <w:style w:type="paragraph" w:styleId="Noga">
    <w:name w:val="footer"/>
    <w:basedOn w:val="Navaden"/>
    <w:link w:val="NogaZnak"/>
    <w:unhideWhenUsed/>
    <w:rsid w:val="006975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Privzetapisavaodstavka"/>
    <w:uiPriority w:val="99"/>
    <w:rsid w:val="006975C6"/>
    <w:rPr>
      <w:rFonts w:ascii="Helvetica" w:hAnsi="Helvetica"/>
    </w:rPr>
  </w:style>
  <w:style w:type="paragraph" w:styleId="Besedilooblaka">
    <w:name w:val="Balloon Text"/>
    <w:basedOn w:val="Navaden"/>
    <w:link w:val="BesedilooblakaZnak"/>
    <w:unhideWhenUsed/>
    <w:rsid w:val="006975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Privzetapisavaodstavka"/>
    <w:uiPriority w:val="99"/>
    <w:semiHidden/>
    <w:rsid w:val="006975C6"/>
    <w:rPr>
      <w:rFonts w:ascii="Tahoma" w:hAnsi="Tahoma" w:cs="Tahoma"/>
      <w:sz w:val="16"/>
      <w:szCs w:val="16"/>
    </w:rPr>
  </w:style>
  <w:style w:type="table" w:styleId="Tabelamrea">
    <w:name w:val="Table Grid"/>
    <w:basedOn w:val="Navadnatabela"/>
    <w:uiPriority w:val="39"/>
    <w:rsid w:val="007D6F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elseznam">
    <w:name w:val="Light List"/>
    <w:aliases w:val="Progmbh"/>
    <w:basedOn w:val="Navadnatabela"/>
    <w:uiPriority w:val="61"/>
    <w:rsid w:val="00B757D1"/>
    <w:pPr>
      <w:spacing w:after="0" w:line="240" w:lineRule="auto"/>
    </w:pPr>
    <w:rPr>
      <w:rFonts w:ascii="Helvetica" w:hAnsi="Helvetica"/>
      <w:color w:val="000000" w:themeColor="text1"/>
    </w:rPr>
    <w:tblPr>
      <w:tblStyleRowBandSize w:val="1"/>
      <w:tblStyleColBandSize w:val="1"/>
      <w:tblBorders>
        <w:bottom w:val="single" w:sz="4" w:space="0" w:color="auto"/>
      </w:tblBorders>
    </w:tblPr>
    <w:tblStylePr w:type="firstRow">
      <w:pPr>
        <w:spacing w:before="0" w:after="0" w:line="240" w:lineRule="auto"/>
      </w:pPr>
      <w:rPr>
        <w:rFonts w:ascii="Helvetica" w:hAnsi="Helvetica"/>
        <w:b/>
        <w:bCs/>
        <w:color w:val="000000" w:themeColor="text1"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9D9D9" w:themeFill="background1" w:themeFillShade="D9"/>
      </w:tcPr>
    </w:tblStylePr>
    <w:tblStylePr w:type="lastRow">
      <w:pPr>
        <w:spacing w:before="0" w:after="0" w:line="240" w:lineRule="auto"/>
      </w:pPr>
      <w:rPr>
        <w:rFonts w:ascii="Helvetica" w:hAnsi="Helvetica"/>
        <w:b/>
        <w:bCs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 w:themeFill="background1"/>
      </w:tcPr>
    </w:tblStylePr>
    <w:tblStylePr w:type="firstCol">
      <w:rPr>
        <w:rFonts w:ascii="Helvetica" w:hAnsi="Helvetica"/>
        <w:b w:val="0"/>
        <w:bCs/>
        <w:sz w:val="22"/>
      </w:rPr>
      <w:tblPr/>
      <w:tcPr>
        <w:tcBorders>
          <w:top w:val="nil"/>
          <w:left w:val="nil"/>
          <w:bottom w:val="single" w:sz="4" w:space="0" w:color="auto"/>
          <w:right w:val="nil"/>
          <w:insideH w:val="single" w:sz="4" w:space="0" w:color="auto"/>
          <w:insideV w:val="nil"/>
          <w:tl2br w:val="nil"/>
          <w:tr2bl w:val="nil"/>
        </w:tcBorders>
      </w:tcPr>
    </w:tblStylePr>
    <w:tblStylePr w:type="lastCol">
      <w:pPr>
        <w:jc w:val="right"/>
      </w:pPr>
      <w:rPr>
        <w:rFonts w:ascii="Helvetica" w:hAnsi="Helvetica"/>
        <w:b w:val="0"/>
        <w:bCs/>
        <w:sz w:val="22"/>
      </w:rPr>
      <w:tblPr/>
      <w:tcPr>
        <w:tcBorders>
          <w:top w:val="nil"/>
          <w:left w:val="nil"/>
          <w:bottom w:val="single" w:sz="4" w:space="0" w:color="auto"/>
          <w:right w:val="nil"/>
          <w:insideH w:val="single" w:sz="4" w:space="0" w:color="auto"/>
          <w:insideV w:val="nil"/>
          <w:tl2br w:val="nil"/>
          <w:tr2bl w:val="nil"/>
        </w:tcBorders>
      </w:tcPr>
    </w:tblStylePr>
    <w:tblStylePr w:type="band1Vert">
      <w:rPr>
        <w:rFonts w:ascii="Helvetica" w:hAnsi="Helvetica"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2Vert">
      <w:rPr>
        <w:rFonts w:ascii="Helvetica" w:hAnsi="Helvetica"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rFonts w:ascii="Helvetica" w:hAnsi="Helvetica"/>
        <w:sz w:val="22"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rPr>
        <w:rFonts w:ascii="Helvetica" w:hAnsi="Helvetica"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Style1">
    <w:name w:val="Style1"/>
    <w:basedOn w:val="Navadnatabela"/>
    <w:uiPriority w:val="99"/>
    <w:rsid w:val="00037A49"/>
    <w:pPr>
      <w:spacing w:after="0" w:line="240" w:lineRule="auto"/>
    </w:pPr>
    <w:tblPr/>
    <w:tblStylePr w:type="lastCol">
      <w:pPr>
        <w:jc w:val="right"/>
      </w:pPr>
    </w:tblStylePr>
  </w:style>
  <w:style w:type="character" w:customStyle="1" w:styleId="DefaultParagraphFontPHPDOCX">
    <w:name w:val="Default Paragraph Font PHPDOCX"/>
    <w:uiPriority w:val="1"/>
    <w:semiHidden/>
    <w:unhideWhenUsed/>
  </w:style>
  <w:style w:type="paragraph" w:customStyle="1" w:styleId="ListParagraphPHPDOCX">
    <w:name w:val="List Paragraph PHPDOCX"/>
    <w:basedOn w:val="Navaden"/>
    <w:uiPriority w:val="34"/>
    <w:qFormat/>
    <w:rsid w:val="00DF064E"/>
    <w:pPr>
      <w:ind w:left="720"/>
      <w:contextualSpacing/>
    </w:pPr>
  </w:style>
  <w:style w:type="paragraph" w:customStyle="1" w:styleId="TitlePHPDOCX">
    <w:name w:val="Title PHPDOCX"/>
    <w:basedOn w:val="Navaden"/>
    <w:next w:val="Navaden"/>
    <w:link w:val="TitleCarPHPDOCX"/>
    <w:uiPriority w:val="10"/>
    <w:qFormat/>
    <w:rsid w:val="00DF064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arPHPDOCX">
    <w:name w:val="Title Car PHPDOCX"/>
    <w:basedOn w:val="DefaultParagraphFontPHPDOCX"/>
    <w:link w:val="TitlePHPDOCX"/>
    <w:uiPriority w:val="10"/>
    <w:rsid w:val="00DF064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SubtitlePHPDOCX">
    <w:name w:val="Subtitle PHPDOCX"/>
    <w:basedOn w:val="Navaden"/>
    <w:next w:val="Navaden"/>
    <w:link w:val="SubtitleCarPHPDOCX"/>
    <w:uiPriority w:val="11"/>
    <w:qFormat/>
    <w:rsid w:val="00DF064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arPHPDOCX">
    <w:name w:val="Subtitle Car PHPDOCX"/>
    <w:basedOn w:val="DefaultParagraphFontPHPDOCX"/>
    <w:link w:val="SubtitlePHPDOCX"/>
    <w:uiPriority w:val="11"/>
    <w:rsid w:val="00DF064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customStyle="1" w:styleId="NormalTablePHPDOCX">
    <w:name w:val="Normal Table PHPDOCX"/>
    <w:uiPriority w:val="99"/>
    <w:semiHidden/>
    <w:unhideWhenUsed/>
    <w:qFormat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493A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nnotationreferencePHPDOCX">
    <w:name w:val="annotation reference PHPDOCX"/>
    <w:basedOn w:val="DefaultParagraphFontPHPDOCX"/>
    <w:uiPriority w:val="99"/>
    <w:semiHidden/>
    <w:unhideWhenUsed/>
    <w:rsid w:val="00E139EA"/>
    <w:rPr>
      <w:sz w:val="16"/>
      <w:szCs w:val="16"/>
    </w:rPr>
  </w:style>
  <w:style w:type="paragraph" w:customStyle="1" w:styleId="annotationtextPHPDOCX">
    <w:name w:val="annotation text PHPDOCX"/>
    <w:basedOn w:val="Navaden"/>
    <w:link w:val="CommentTextCharPHPDOCX"/>
    <w:uiPriority w:val="99"/>
    <w:semiHidden/>
    <w:unhideWhenUsed/>
    <w:rsid w:val="00E139EA"/>
    <w:pPr>
      <w:spacing w:line="240" w:lineRule="auto"/>
    </w:pPr>
    <w:rPr>
      <w:sz w:val="20"/>
      <w:szCs w:val="20"/>
    </w:rPr>
  </w:style>
  <w:style w:type="character" w:customStyle="1" w:styleId="CommentTextCharPHPDOCX">
    <w:name w:val="Comment Text Char PHPDOCX"/>
    <w:basedOn w:val="DefaultParagraphFontPHPDOCX"/>
    <w:link w:val="annotationtextPHPDOCX"/>
    <w:uiPriority w:val="99"/>
    <w:semiHidden/>
    <w:rsid w:val="00E139EA"/>
    <w:rPr>
      <w:sz w:val="20"/>
      <w:szCs w:val="20"/>
    </w:rPr>
  </w:style>
  <w:style w:type="paragraph" w:customStyle="1" w:styleId="annotationsubjectPHPDOCX">
    <w:name w:val="annotation subject PHPDOCX"/>
    <w:basedOn w:val="annotationtextPHPDOCX"/>
    <w:next w:val="annotationtextPHPDOCX"/>
    <w:link w:val="CommentSubjectCharPHPDOCX"/>
    <w:uiPriority w:val="99"/>
    <w:semiHidden/>
    <w:unhideWhenUsed/>
    <w:rsid w:val="00E139EA"/>
    <w:rPr>
      <w:b/>
      <w:bCs/>
    </w:rPr>
  </w:style>
  <w:style w:type="character" w:customStyle="1" w:styleId="CommentSubjectCharPHPDOCX">
    <w:name w:val="Comment Subject Char PHPDOCX"/>
    <w:basedOn w:val="CommentTextCharPHPDOCX"/>
    <w:link w:val="annotationsubjectPHPDOCX"/>
    <w:uiPriority w:val="99"/>
    <w:semiHidden/>
    <w:rsid w:val="00E139EA"/>
    <w:rPr>
      <w:b/>
      <w:bCs/>
      <w:sz w:val="20"/>
      <w:szCs w:val="20"/>
    </w:rPr>
  </w:style>
  <w:style w:type="paragraph" w:customStyle="1" w:styleId="BalloonTextPHPDOCX">
    <w:name w:val="Balloon Text PHPDOCX"/>
    <w:basedOn w:val="Navaden"/>
    <w:link w:val="BalloonTextCharPHPDOCX"/>
    <w:uiPriority w:val="99"/>
    <w:semiHidden/>
    <w:unhideWhenUsed/>
    <w:rsid w:val="00E139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PHPDOCX">
    <w:name w:val="Balloon Text Char PHPDOCX"/>
    <w:basedOn w:val="DefaultParagraphFontPHPDOCX"/>
    <w:link w:val="BalloonTextPHPDOCX"/>
    <w:uiPriority w:val="99"/>
    <w:semiHidden/>
    <w:rsid w:val="00E139EA"/>
    <w:rPr>
      <w:rFonts w:ascii="Tahoma" w:hAnsi="Tahoma" w:cs="Tahoma"/>
      <w:sz w:val="16"/>
      <w:szCs w:val="16"/>
    </w:rPr>
  </w:style>
  <w:style w:type="paragraph" w:customStyle="1" w:styleId="footnoteTextPHPDOCX">
    <w:name w:val="footnote Text PHPDOCX"/>
    <w:basedOn w:val="Navaden"/>
    <w:link w:val="footnoteTextCarPHPDOCX"/>
    <w:uiPriority w:val="99"/>
    <w:semiHidden/>
    <w:unhideWhenUsed/>
    <w:rsid w:val="006E0FDA"/>
    <w:pPr>
      <w:spacing w:after="0" w:line="240" w:lineRule="auto"/>
    </w:pPr>
    <w:rPr>
      <w:sz w:val="20"/>
      <w:szCs w:val="20"/>
    </w:rPr>
  </w:style>
  <w:style w:type="character" w:customStyle="1" w:styleId="footnoteTextCarPHPDOCX">
    <w:name w:val="footnote Text Car PHPDOCX"/>
    <w:basedOn w:val="DefaultParagraphFontPHPDOCX"/>
    <w:link w:val="footnoteTextPHPDOCX"/>
    <w:uiPriority w:val="99"/>
    <w:semiHidden/>
    <w:rsid w:val="006E0FDA"/>
    <w:rPr>
      <w:sz w:val="20"/>
      <w:szCs w:val="20"/>
    </w:rPr>
  </w:style>
  <w:style w:type="character" w:customStyle="1" w:styleId="footnoteReferencePHPDOCX">
    <w:name w:val="footnote Reference PHPDOCX"/>
    <w:basedOn w:val="DefaultParagraphFontPHPDOCX"/>
    <w:uiPriority w:val="99"/>
    <w:semiHidden/>
    <w:unhideWhenUsed/>
    <w:rsid w:val="006E0FDA"/>
    <w:rPr>
      <w:vertAlign w:val="superscript"/>
    </w:rPr>
  </w:style>
  <w:style w:type="paragraph" w:customStyle="1" w:styleId="endnoteTextPHPDOCX">
    <w:name w:val="endnote Text PHPDOCX"/>
    <w:basedOn w:val="Navaden"/>
    <w:link w:val="endnoteTextCarPHPDOCX"/>
    <w:uiPriority w:val="99"/>
    <w:semiHidden/>
    <w:unhideWhenUsed/>
    <w:rsid w:val="006E0FDA"/>
    <w:pPr>
      <w:spacing w:after="0" w:line="240" w:lineRule="auto"/>
    </w:pPr>
    <w:rPr>
      <w:sz w:val="20"/>
      <w:szCs w:val="20"/>
    </w:rPr>
  </w:style>
  <w:style w:type="character" w:customStyle="1" w:styleId="endnoteTextCarPHPDOCX">
    <w:name w:val="endnote Text Car PHPDOCX"/>
    <w:basedOn w:val="DefaultParagraphFontPHPDOCX"/>
    <w:link w:val="endnoteTextPHPDOCX"/>
    <w:uiPriority w:val="99"/>
    <w:semiHidden/>
    <w:rsid w:val="006E0FDA"/>
    <w:rPr>
      <w:sz w:val="20"/>
      <w:szCs w:val="20"/>
    </w:rPr>
  </w:style>
  <w:style w:type="character" w:customStyle="1" w:styleId="endnoteReferencePHPDOCX">
    <w:name w:val="endnote Reference PHPDOCX"/>
    <w:basedOn w:val="DefaultParagraphFontPHPDOCX"/>
    <w:uiPriority w:val="99"/>
    <w:semiHidden/>
    <w:unhideWhenUsed/>
    <w:rsid w:val="006E0FDA"/>
    <w:rPr>
      <w:vertAlign w:val="superscript"/>
    </w:rPr>
  </w:style>
  <w:style w:type="character" w:customStyle="1" w:styleId="Naslov1Znak">
    <w:name w:val="Naslov 1 Znak"/>
    <w:basedOn w:val="Privzetapisavaodstavka"/>
    <w:link w:val="Naslov1"/>
    <w:rsid w:val="006975C6"/>
    <w:rPr>
      <w:rFonts w:ascii="Helvetica" w:eastAsiaTheme="majorEastAsia" w:hAnsi="Helvetica" w:cstheme="majorBidi"/>
      <w:b/>
      <w:bCs/>
      <w:sz w:val="26"/>
      <w:szCs w:val="28"/>
    </w:rPr>
  </w:style>
  <w:style w:type="character" w:customStyle="1" w:styleId="Naslov2Znak">
    <w:name w:val="Naslov 2 Znak"/>
    <w:basedOn w:val="Privzetapisavaodstavka"/>
    <w:link w:val="Naslov2"/>
    <w:rsid w:val="006975C6"/>
    <w:rPr>
      <w:rFonts w:ascii="Helvetica" w:eastAsiaTheme="majorEastAsia" w:hAnsi="Helvetica" w:cstheme="majorBidi"/>
      <w:b/>
      <w:bCs/>
      <w:szCs w:val="26"/>
    </w:rPr>
  </w:style>
  <w:style w:type="character" w:customStyle="1" w:styleId="GlavaZnak">
    <w:name w:val="Glava Znak"/>
    <w:aliases w:val="Znak Znak,E-PVO-glava Znak,Glava - napis Znak,body txt Znak"/>
    <w:basedOn w:val="Privzetapisavaodstavka"/>
    <w:link w:val="Glava"/>
    <w:rsid w:val="006975C6"/>
    <w:rPr>
      <w:rFonts w:ascii="Helvetica" w:hAnsi="Helvetica"/>
    </w:rPr>
  </w:style>
  <w:style w:type="character" w:customStyle="1" w:styleId="NogaZnak">
    <w:name w:val="Noga Znak"/>
    <w:basedOn w:val="Privzetapisavaodstavka"/>
    <w:link w:val="Noga"/>
    <w:rsid w:val="006975C6"/>
    <w:rPr>
      <w:rFonts w:ascii="Helvetica" w:hAnsi="Helvetica"/>
    </w:rPr>
  </w:style>
  <w:style w:type="character" w:customStyle="1" w:styleId="BesedilooblakaZnak">
    <w:name w:val="Besedilo oblačka Znak"/>
    <w:basedOn w:val="Privzetapisavaodstavka"/>
    <w:link w:val="Besedilooblaka"/>
    <w:rsid w:val="006975C6"/>
    <w:rPr>
      <w:rFonts w:ascii="Tahoma" w:hAnsi="Tahoma" w:cs="Tahoma"/>
      <w:sz w:val="16"/>
      <w:szCs w:val="16"/>
    </w:rPr>
  </w:style>
  <w:style w:type="paragraph" w:styleId="Odstavekseznama">
    <w:name w:val="List Paragraph"/>
    <w:aliases w:val="Odstavek seznama_IP,Seznam_IP_1,za tekst,Označevanje,List Paragraph2,Colorful List - Accent 11"/>
    <w:basedOn w:val="Navaden"/>
    <w:link w:val="OdstavekseznamaZnak"/>
    <w:uiPriority w:val="34"/>
    <w:qFormat/>
    <w:rsid w:val="00D0195C"/>
    <w:pPr>
      <w:ind w:left="720"/>
      <w:contextualSpacing/>
    </w:pPr>
  </w:style>
  <w:style w:type="character" w:customStyle="1" w:styleId="annotationreferencePHPDOCX0">
    <w:name w:val="annotation reference PHPDOCX"/>
    <w:basedOn w:val="DefaultParagraphFontPHPDOCX"/>
    <w:uiPriority w:val="99"/>
    <w:semiHidden/>
    <w:unhideWhenUsed/>
    <w:rsid w:val="00E139EA"/>
    <w:rPr>
      <w:sz w:val="16"/>
      <w:szCs w:val="16"/>
    </w:rPr>
  </w:style>
  <w:style w:type="paragraph" w:customStyle="1" w:styleId="annotationtextPHPDOCX0">
    <w:name w:val="annotation text PHPDOCX"/>
    <w:basedOn w:val="Navaden"/>
    <w:uiPriority w:val="99"/>
    <w:semiHidden/>
    <w:unhideWhenUsed/>
    <w:rsid w:val="00E139EA"/>
    <w:pPr>
      <w:spacing w:line="240" w:lineRule="auto"/>
    </w:pPr>
    <w:rPr>
      <w:sz w:val="20"/>
      <w:szCs w:val="20"/>
    </w:rPr>
  </w:style>
  <w:style w:type="paragraph" w:customStyle="1" w:styleId="annotationsubjectPHPDOCX0">
    <w:name w:val="annotation subject PHPDOCX"/>
    <w:basedOn w:val="annotationtextPHPDOCX0"/>
    <w:next w:val="annotationtextPHPDOCX0"/>
    <w:uiPriority w:val="99"/>
    <w:semiHidden/>
    <w:unhideWhenUsed/>
    <w:rsid w:val="00E139EA"/>
    <w:rPr>
      <w:b/>
      <w:bCs/>
    </w:rPr>
  </w:style>
  <w:style w:type="paragraph" w:customStyle="1" w:styleId="Default">
    <w:name w:val="Default"/>
    <w:rsid w:val="00BB67BC"/>
    <w:pPr>
      <w:suppressAutoHyphens/>
      <w:autoSpaceDE w:val="0"/>
      <w:spacing w:after="0" w:line="240" w:lineRule="auto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BB67BC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BB67BC"/>
    <w:rPr>
      <w:rFonts w:ascii="Helvetica" w:hAnsi="Helvetica"/>
      <w:sz w:val="20"/>
      <w:szCs w:val="20"/>
    </w:rPr>
  </w:style>
  <w:style w:type="character" w:customStyle="1" w:styleId="ZadevapripombeZnak">
    <w:name w:val="Zadeva pripombe Znak"/>
    <w:basedOn w:val="PripombabesediloZnak"/>
    <w:link w:val="Zadevapripombe"/>
    <w:uiPriority w:val="99"/>
    <w:rsid w:val="00BB67BC"/>
    <w:rPr>
      <w:rFonts w:ascii="Helvetica" w:hAnsi="Helvetica"/>
      <w:b/>
      <w:bCs/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unhideWhenUsed/>
    <w:rsid w:val="00BB67BC"/>
    <w:rPr>
      <w:b/>
      <w:bCs/>
    </w:rPr>
  </w:style>
  <w:style w:type="character" w:customStyle="1" w:styleId="ZadevapripombeZnak1">
    <w:name w:val="Zadeva pripombe Znak1"/>
    <w:basedOn w:val="PripombabesediloZnak"/>
    <w:rsid w:val="00BB67BC"/>
    <w:rPr>
      <w:rFonts w:ascii="Helvetica" w:hAnsi="Helvetica"/>
      <w:b/>
      <w:bCs/>
      <w:sz w:val="20"/>
      <w:szCs w:val="20"/>
    </w:rPr>
  </w:style>
  <w:style w:type="paragraph" w:customStyle="1" w:styleId="PrivzetapisavaodstavkaOdstavekZnakZnakZnakZnakZnakZnakZnak">
    <w:name w:val="Privzeta pisava odstavka Odstavek Znak Znak Znak Znak Znak Znak Znak"/>
    <w:basedOn w:val="Navaden"/>
    <w:rsid w:val="00BB67BC"/>
    <w:pPr>
      <w:spacing w:after="0" w:line="240" w:lineRule="auto"/>
    </w:pPr>
    <w:rPr>
      <w:rFonts w:ascii="Garamond" w:eastAsia="Times New Roman" w:hAnsi="Garamond" w:cs="Times New Roman"/>
      <w:szCs w:val="20"/>
      <w:lang w:eastAsia="sl-SI"/>
    </w:rPr>
  </w:style>
  <w:style w:type="character" w:customStyle="1" w:styleId="GlavaZnak1">
    <w:name w:val="Glava Znak1"/>
    <w:aliases w:val="Znak Znak1"/>
    <w:uiPriority w:val="99"/>
    <w:rsid w:val="00BB67BC"/>
    <w:rPr>
      <w:i/>
      <w:sz w:val="24"/>
      <w:lang w:eastAsia="ar-SA"/>
    </w:rPr>
  </w:style>
  <w:style w:type="character" w:styleId="Hiperpovezava">
    <w:name w:val="Hyperlink"/>
    <w:basedOn w:val="Privzetapisavaodstavka"/>
    <w:uiPriority w:val="99"/>
    <w:unhideWhenUsed/>
    <w:rsid w:val="003452C9"/>
    <w:rPr>
      <w:color w:val="0000FF" w:themeColor="hyperlink"/>
      <w:u w:val="single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3452C9"/>
    <w:rPr>
      <w:color w:val="605E5C"/>
      <w:shd w:val="clear" w:color="auto" w:fill="E1DFDD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iPriority w:val="99"/>
    <w:unhideWhenUsed/>
    <w:rsid w:val="00097A1C"/>
    <w:pPr>
      <w:spacing w:after="0" w:line="240" w:lineRule="auto"/>
    </w:pPr>
    <w:rPr>
      <w:rFonts w:ascii="Calibri" w:eastAsia="Calibri" w:hAnsi="Calibri" w:cs="Times New Roman"/>
      <w:iCs/>
      <w:sz w:val="20"/>
      <w:szCs w:val="20"/>
      <w:lang w:val="x-none" w:eastAsia="x-none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uiPriority w:val="99"/>
    <w:rsid w:val="00097A1C"/>
    <w:rPr>
      <w:rFonts w:ascii="Calibri" w:eastAsia="Calibri" w:hAnsi="Calibri" w:cs="Times New Roman"/>
      <w:iCs/>
      <w:sz w:val="20"/>
      <w:szCs w:val="20"/>
      <w:lang w:val="x-none" w:eastAsia="x-none"/>
    </w:rPr>
  </w:style>
  <w:style w:type="character" w:styleId="Sprotnaopomba-sklic">
    <w:name w:val="footnote reference"/>
    <w:aliases w:val="Footnote number,-E Fußnotenzeichen"/>
    <w:uiPriority w:val="99"/>
    <w:unhideWhenUsed/>
    <w:rsid w:val="00097A1C"/>
    <w:rPr>
      <w:vertAlign w:val="superscript"/>
    </w:rPr>
  </w:style>
  <w:style w:type="paragraph" w:customStyle="1" w:styleId="odstavek">
    <w:name w:val="odstavek"/>
    <w:basedOn w:val="Navaden"/>
    <w:rsid w:val="00097A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Pripombasklic">
    <w:name w:val="annotation reference"/>
    <w:basedOn w:val="Privzetapisavaodstavka"/>
    <w:uiPriority w:val="99"/>
    <w:unhideWhenUsed/>
    <w:rsid w:val="00097A1C"/>
    <w:rPr>
      <w:sz w:val="16"/>
      <w:szCs w:val="16"/>
    </w:rPr>
  </w:style>
  <w:style w:type="paragraph" w:customStyle="1" w:styleId="xmsoplaintext">
    <w:name w:val="x_msoplaintext"/>
    <w:basedOn w:val="Navaden"/>
    <w:rsid w:val="00097A1C"/>
    <w:pPr>
      <w:spacing w:after="0" w:line="240" w:lineRule="auto"/>
    </w:pPr>
    <w:rPr>
      <w:rFonts w:ascii="Calibri" w:hAnsi="Calibri" w:cs="Calibri"/>
      <w:lang w:eastAsia="sl-SI"/>
    </w:rPr>
  </w:style>
  <w:style w:type="numbering" w:customStyle="1" w:styleId="Brezseznama1">
    <w:name w:val="Brez seznama1"/>
    <w:next w:val="Brezseznama"/>
    <w:uiPriority w:val="99"/>
    <w:semiHidden/>
    <w:rsid w:val="00097A1C"/>
  </w:style>
  <w:style w:type="paragraph" w:styleId="Telobesedila">
    <w:name w:val="Body Text"/>
    <w:aliases w:val="notranji text"/>
    <w:basedOn w:val="Navaden"/>
    <w:link w:val="TelobesedilaZnak"/>
    <w:qFormat/>
    <w:rsid w:val="00097A1C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sl-SI"/>
    </w:rPr>
  </w:style>
  <w:style w:type="character" w:customStyle="1" w:styleId="TelobesedilaZnak">
    <w:name w:val="Telo besedila Znak"/>
    <w:aliases w:val="notranji text Znak"/>
    <w:basedOn w:val="Privzetapisavaodstavka"/>
    <w:link w:val="Telobesedila"/>
    <w:rsid w:val="00097A1C"/>
    <w:rPr>
      <w:rFonts w:ascii="Arial" w:eastAsia="Times New Roman" w:hAnsi="Arial" w:cs="Times New Roman"/>
      <w:sz w:val="24"/>
      <w:szCs w:val="20"/>
      <w:lang w:eastAsia="sl-SI"/>
    </w:rPr>
  </w:style>
  <w:style w:type="paragraph" w:customStyle="1" w:styleId="naslovek2">
    <w:name w:val="naslovček2"/>
    <w:basedOn w:val="Navaden"/>
    <w:next w:val="Navaden"/>
    <w:rsid w:val="00097A1C"/>
    <w:pPr>
      <w:spacing w:after="0" w:line="240" w:lineRule="auto"/>
      <w:jc w:val="center"/>
    </w:pPr>
    <w:rPr>
      <w:rFonts w:ascii="Tahoma" w:eastAsia="Times New Roman" w:hAnsi="Tahoma" w:cs="Times New Roman"/>
      <w:sz w:val="24"/>
      <w:szCs w:val="20"/>
      <w:lang w:eastAsia="sl-SI"/>
    </w:rPr>
  </w:style>
  <w:style w:type="table" w:customStyle="1" w:styleId="NormalTablePHPDOCX1">
    <w:name w:val="Normal Table PHPDOCX1"/>
    <w:uiPriority w:val="99"/>
    <w:semiHidden/>
    <w:unhideWhenUsed/>
    <w:qFormat/>
    <w:rsid w:val="00097A1C"/>
    <w:pPr>
      <w:spacing w:after="0" w:line="240" w:lineRule="auto"/>
    </w:pPr>
    <w:rPr>
      <w:rFonts w:ascii="Calibri" w:eastAsia="Calibri" w:hAnsi="Calibri" w:cs="Times New Roma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1">
    <w:name w:val="Table Grid PHPDOCX1"/>
    <w:uiPriority w:val="59"/>
    <w:rsid w:val="00097A1C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mrea1">
    <w:name w:val="Tabela – mreža1"/>
    <w:basedOn w:val="Navadnatabela"/>
    <w:next w:val="Tabelamrea"/>
    <w:uiPriority w:val="59"/>
    <w:rsid w:val="00097A1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Komentar-besediloZnak">
    <w:name w:val="Komentar - besedilo Znak"/>
    <w:rsid w:val="00097A1C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Kazalovsebine8">
    <w:name w:val="toc 8"/>
    <w:basedOn w:val="Navaden"/>
    <w:next w:val="Navaden"/>
    <w:autoRedefine/>
    <w:uiPriority w:val="39"/>
    <w:unhideWhenUsed/>
    <w:rsid w:val="00097A1C"/>
    <w:pPr>
      <w:spacing w:after="0"/>
    </w:pPr>
    <w:rPr>
      <w:rFonts w:ascii="Calibri" w:eastAsia="SimSun" w:hAnsi="Calibri" w:cs="Times New Roman"/>
    </w:rPr>
  </w:style>
  <w:style w:type="character" w:customStyle="1" w:styleId="Nerazreenaomemba10">
    <w:name w:val="Nerazrešena omemba1"/>
    <w:uiPriority w:val="99"/>
    <w:semiHidden/>
    <w:unhideWhenUsed/>
    <w:rsid w:val="00097A1C"/>
    <w:rPr>
      <w:color w:val="605E5C"/>
      <w:shd w:val="clear" w:color="auto" w:fill="E1DFDD"/>
    </w:rPr>
  </w:style>
  <w:style w:type="table" w:customStyle="1" w:styleId="NormalTablePHPDOCX2">
    <w:name w:val="Normal Table PHPDOCX2"/>
    <w:uiPriority w:val="99"/>
    <w:semiHidden/>
    <w:unhideWhenUsed/>
    <w:qFormat/>
    <w:rsid w:val="00097A1C"/>
    <w:pPr>
      <w:spacing w:after="0" w:line="240" w:lineRule="auto"/>
    </w:pPr>
    <w:rPr>
      <w:rFonts w:ascii="Calibri" w:eastAsia="Calibri" w:hAnsi="Calibri" w:cs="Times New Roma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NormalTablePHPDOCX3">
    <w:name w:val="Normal Table PHPDOCX3"/>
    <w:uiPriority w:val="99"/>
    <w:semiHidden/>
    <w:unhideWhenUsed/>
    <w:qFormat/>
    <w:rsid w:val="00097A1C"/>
    <w:pPr>
      <w:spacing w:after="0" w:line="240" w:lineRule="auto"/>
    </w:pPr>
    <w:rPr>
      <w:rFonts w:ascii="Calibri" w:eastAsia="Calibri" w:hAnsi="Calibri" w:cs="Times New Roma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NormalTablePHPDOCX4">
    <w:name w:val="Normal Table PHPDOCX4"/>
    <w:uiPriority w:val="99"/>
    <w:semiHidden/>
    <w:unhideWhenUsed/>
    <w:qFormat/>
    <w:rsid w:val="00097A1C"/>
    <w:pPr>
      <w:spacing w:after="0" w:line="240" w:lineRule="auto"/>
    </w:pPr>
    <w:rPr>
      <w:rFonts w:ascii="Calibri" w:eastAsia="Calibri" w:hAnsi="Calibri" w:cs="Times New Roma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rezseznama2">
    <w:name w:val="Brez seznama2"/>
    <w:next w:val="Brezseznama"/>
    <w:uiPriority w:val="99"/>
    <w:semiHidden/>
    <w:rsid w:val="00097A1C"/>
  </w:style>
  <w:style w:type="table" w:customStyle="1" w:styleId="NormalTablePHPDOCX5">
    <w:name w:val="Normal Table PHPDOCX5"/>
    <w:uiPriority w:val="99"/>
    <w:semiHidden/>
    <w:unhideWhenUsed/>
    <w:qFormat/>
    <w:rsid w:val="00097A1C"/>
    <w:pPr>
      <w:spacing w:after="0" w:line="240" w:lineRule="auto"/>
    </w:pPr>
    <w:rPr>
      <w:rFonts w:ascii="Calibri" w:eastAsia="Calibri" w:hAnsi="Calibri" w:cs="Times New Roma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2">
    <w:name w:val="Table Grid PHPDOCX2"/>
    <w:uiPriority w:val="59"/>
    <w:rsid w:val="00097A1C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mrea2">
    <w:name w:val="Tabela – mreža2"/>
    <w:basedOn w:val="Navadnatabela"/>
    <w:next w:val="Tabelamrea"/>
    <w:uiPriority w:val="59"/>
    <w:rsid w:val="00097A1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PHPDOCX11">
    <w:name w:val="Normal Table PHPDOCX11"/>
    <w:uiPriority w:val="99"/>
    <w:semiHidden/>
    <w:unhideWhenUsed/>
    <w:qFormat/>
    <w:rsid w:val="00097A1C"/>
    <w:pPr>
      <w:spacing w:after="0" w:line="240" w:lineRule="auto"/>
    </w:pPr>
    <w:rPr>
      <w:rFonts w:ascii="Calibri" w:eastAsia="Calibri" w:hAnsi="Calibri" w:cs="Times New Roma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erazreenaomemba2">
    <w:name w:val="Nerazrešena omemba2"/>
    <w:uiPriority w:val="99"/>
    <w:semiHidden/>
    <w:unhideWhenUsed/>
    <w:rsid w:val="00097A1C"/>
    <w:rPr>
      <w:color w:val="605E5C"/>
      <w:shd w:val="clear" w:color="auto" w:fill="E1DFDD"/>
    </w:rPr>
  </w:style>
  <w:style w:type="table" w:customStyle="1" w:styleId="NormalTablePHPDOCX21">
    <w:name w:val="Normal Table PHPDOCX21"/>
    <w:uiPriority w:val="99"/>
    <w:semiHidden/>
    <w:unhideWhenUsed/>
    <w:qFormat/>
    <w:rsid w:val="00097A1C"/>
    <w:pPr>
      <w:spacing w:after="0" w:line="240" w:lineRule="auto"/>
    </w:pPr>
    <w:rPr>
      <w:rFonts w:ascii="Calibri" w:eastAsia="Calibri" w:hAnsi="Calibri" w:cs="Times New Roma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NormalTablePHPDOCX31">
    <w:name w:val="Normal Table PHPDOCX31"/>
    <w:uiPriority w:val="99"/>
    <w:semiHidden/>
    <w:unhideWhenUsed/>
    <w:qFormat/>
    <w:rsid w:val="00097A1C"/>
    <w:pPr>
      <w:spacing w:after="0" w:line="240" w:lineRule="auto"/>
    </w:pPr>
    <w:rPr>
      <w:rFonts w:ascii="Calibri" w:eastAsia="Calibri" w:hAnsi="Calibri" w:cs="Times New Roma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NormalTablePHPDOCX41">
    <w:name w:val="Normal Table PHPDOCX41"/>
    <w:uiPriority w:val="99"/>
    <w:semiHidden/>
    <w:unhideWhenUsed/>
    <w:qFormat/>
    <w:rsid w:val="00097A1C"/>
    <w:pPr>
      <w:spacing w:after="0" w:line="240" w:lineRule="auto"/>
    </w:pPr>
    <w:rPr>
      <w:rFonts w:ascii="Calibri" w:eastAsia="Calibri" w:hAnsi="Calibri" w:cs="Times New Roma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Telobesedila2">
    <w:name w:val="Body Text 2"/>
    <w:basedOn w:val="Navaden"/>
    <w:link w:val="Telobesedila2Znak"/>
    <w:unhideWhenUsed/>
    <w:rsid w:val="00097A1C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097A1C"/>
    <w:rPr>
      <w:rFonts w:ascii="Helvetica" w:hAnsi="Helvetica"/>
    </w:rPr>
  </w:style>
  <w:style w:type="character" w:customStyle="1" w:styleId="OdstavekseznamaZnak">
    <w:name w:val="Odstavek seznama Znak"/>
    <w:aliases w:val="Odstavek seznama_IP Znak,Seznam_IP_1 Znak,za tekst Znak,Označevanje Znak,List Paragraph2 Znak,Colorful List - Accent 11 Znak"/>
    <w:link w:val="Odstavekseznama"/>
    <w:uiPriority w:val="34"/>
    <w:qFormat/>
    <w:locked/>
    <w:rsid w:val="00097A1C"/>
    <w:rPr>
      <w:rFonts w:ascii="Helvetica" w:hAnsi="Helvetica"/>
    </w:rPr>
  </w:style>
  <w:style w:type="paragraph" w:styleId="Telobesedila3">
    <w:name w:val="Body Text 3"/>
    <w:basedOn w:val="Navaden"/>
    <w:link w:val="Telobesedila3Znak"/>
    <w:unhideWhenUsed/>
    <w:rsid w:val="00097A1C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097A1C"/>
    <w:rPr>
      <w:rFonts w:ascii="Helvetica" w:hAnsi="Helvetica"/>
      <w:sz w:val="16"/>
      <w:szCs w:val="16"/>
    </w:rPr>
  </w:style>
  <w:style w:type="table" w:customStyle="1" w:styleId="Tabelamrea3">
    <w:name w:val="Tabela – mreža3"/>
    <w:basedOn w:val="Navadnatabela"/>
    <w:next w:val="Tabelamrea"/>
    <w:uiPriority w:val="39"/>
    <w:rsid w:val="00097A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mrea4">
    <w:name w:val="Tabela – mreža4"/>
    <w:basedOn w:val="Navadnatabela"/>
    <w:next w:val="Tabelamrea"/>
    <w:uiPriority w:val="39"/>
    <w:rsid w:val="00097A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mrea5">
    <w:name w:val="Tabela – mreža5"/>
    <w:basedOn w:val="Navadnatabela"/>
    <w:next w:val="Tabelamrea"/>
    <w:uiPriority w:val="39"/>
    <w:rsid w:val="00097A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mrea6">
    <w:name w:val="Tabela – mreža6"/>
    <w:basedOn w:val="Navadnatabela"/>
    <w:next w:val="Tabelamrea"/>
    <w:uiPriority w:val="39"/>
    <w:rsid w:val="00097A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mrea7">
    <w:name w:val="Tabela – mreža7"/>
    <w:basedOn w:val="Navadnatabela"/>
    <w:next w:val="Tabelamrea"/>
    <w:uiPriority w:val="39"/>
    <w:rsid w:val="00097A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mrea8">
    <w:name w:val="Tabela – mreža8"/>
    <w:basedOn w:val="Navadnatabela"/>
    <w:next w:val="Tabelamrea"/>
    <w:uiPriority w:val="39"/>
    <w:rsid w:val="00097A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Brezseznama3">
    <w:name w:val="Brez seznama3"/>
    <w:next w:val="Brezseznama"/>
    <w:uiPriority w:val="99"/>
    <w:semiHidden/>
    <w:unhideWhenUsed/>
    <w:rsid w:val="00097A1C"/>
  </w:style>
  <w:style w:type="paragraph" w:customStyle="1" w:styleId="msonormal0">
    <w:name w:val="msonormal"/>
    <w:basedOn w:val="Navaden"/>
    <w:rsid w:val="00097A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ableParagraph">
    <w:name w:val="Table Paragraph"/>
    <w:basedOn w:val="Navaden"/>
    <w:uiPriority w:val="1"/>
    <w:qFormat/>
    <w:rsid w:val="00097A1C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</w:rPr>
  </w:style>
  <w:style w:type="table" w:customStyle="1" w:styleId="Tabelamrea9">
    <w:name w:val="Tabela – mreža9"/>
    <w:basedOn w:val="Navadnatabela"/>
    <w:next w:val="Tabelamrea"/>
    <w:rsid w:val="00097A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1">
    <w:name w:val="Table Normal1"/>
    <w:uiPriority w:val="2"/>
    <w:semiHidden/>
    <w:qFormat/>
    <w:rsid w:val="00097A1C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">
    <w:name w:val="Table Normal1"/>
    <w:uiPriority w:val="2"/>
    <w:semiHidden/>
    <w:unhideWhenUsed/>
    <w:qFormat/>
    <w:rsid w:val="00097A1C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Revizija">
    <w:name w:val="Revision"/>
    <w:hidden/>
    <w:uiPriority w:val="99"/>
    <w:semiHidden/>
    <w:rsid w:val="00C45F76"/>
    <w:pPr>
      <w:spacing w:after="0" w:line="240" w:lineRule="auto"/>
    </w:pPr>
    <w:rPr>
      <w:rFonts w:ascii="Helvetica" w:hAnsi="Helvetica"/>
    </w:rPr>
  </w:style>
  <w:style w:type="character" w:styleId="SledenaHiperpovezava">
    <w:name w:val="FollowedHyperlink"/>
    <w:basedOn w:val="Privzetapisavaodstavka"/>
    <w:unhideWhenUsed/>
    <w:rsid w:val="000B55E1"/>
    <w:rPr>
      <w:color w:val="800080" w:themeColor="followed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472BFD"/>
    <w:rPr>
      <w:color w:val="605E5C"/>
      <w:shd w:val="clear" w:color="auto" w:fill="E1DFDD"/>
    </w:rPr>
  </w:style>
  <w:style w:type="character" w:customStyle="1" w:styleId="Naslov3Znak">
    <w:name w:val="Naslov 3 Znak"/>
    <w:basedOn w:val="Privzetapisavaodstavka"/>
    <w:link w:val="Naslov3"/>
    <w:rsid w:val="00912AF6"/>
    <w:rPr>
      <w:rFonts w:ascii="Arial" w:eastAsia="Calibri" w:hAnsi="Arial" w:cs="Times New Roman"/>
      <w:b/>
      <w:bCs/>
      <w:szCs w:val="26"/>
      <w:lang w:val="x-none" w:eastAsia="x-none"/>
    </w:rPr>
  </w:style>
  <w:style w:type="character" w:customStyle="1" w:styleId="Naslov4Znak">
    <w:name w:val="Naslov 4 Znak"/>
    <w:basedOn w:val="Privzetapisavaodstavka"/>
    <w:link w:val="Naslov4"/>
    <w:rsid w:val="00912AF6"/>
    <w:rPr>
      <w:rFonts w:ascii="Arial" w:eastAsia="Times New Roman" w:hAnsi="Arial" w:cs="Times New Roman"/>
      <w:b/>
      <w:bCs/>
      <w:szCs w:val="28"/>
      <w:lang w:val="x-none"/>
    </w:rPr>
  </w:style>
  <w:style w:type="character" w:customStyle="1" w:styleId="Naslov5Znak">
    <w:name w:val="Naslov 5 Znak"/>
    <w:basedOn w:val="Privzetapisavaodstavka"/>
    <w:link w:val="Naslov5"/>
    <w:rsid w:val="00912AF6"/>
    <w:rPr>
      <w:rFonts w:ascii="Times New Roman" w:eastAsia="Times New Roman" w:hAnsi="Times New Roman" w:cs="Times New Roman"/>
      <w:b/>
      <w:sz w:val="24"/>
      <w:szCs w:val="20"/>
      <w:lang w:val="en-AU"/>
    </w:rPr>
  </w:style>
  <w:style w:type="character" w:customStyle="1" w:styleId="Naslov6Znak">
    <w:name w:val="Naslov 6 Znak"/>
    <w:basedOn w:val="Privzetapisavaodstavka"/>
    <w:link w:val="Naslov6"/>
    <w:rsid w:val="00912AF6"/>
    <w:rPr>
      <w:rFonts w:ascii="Calibri" w:eastAsia="Times New Roman" w:hAnsi="Calibri" w:cs="Times New Roman"/>
      <w:b/>
      <w:sz w:val="24"/>
      <w:szCs w:val="20"/>
      <w:lang w:val="x-none" w:eastAsia="x-none"/>
    </w:rPr>
  </w:style>
  <w:style w:type="character" w:customStyle="1" w:styleId="Naslov7Znak">
    <w:name w:val="Naslov 7 Znak"/>
    <w:basedOn w:val="Privzetapisavaodstavka"/>
    <w:link w:val="Naslov7"/>
    <w:uiPriority w:val="9"/>
    <w:rsid w:val="00912AF6"/>
    <w:rPr>
      <w:rFonts w:ascii="Times New Roman" w:eastAsia="Times New Roman" w:hAnsi="Times New Roman" w:cs="Times New Roman"/>
      <w:b/>
      <w:bCs/>
      <w:sz w:val="24"/>
      <w:szCs w:val="20"/>
      <w:lang w:val="en-US"/>
    </w:rPr>
  </w:style>
  <w:style w:type="character" w:customStyle="1" w:styleId="Naslov8Znak">
    <w:name w:val="Naslov 8 Znak"/>
    <w:basedOn w:val="Privzetapisavaodstavka"/>
    <w:link w:val="Naslov8"/>
    <w:uiPriority w:val="9"/>
    <w:rsid w:val="00912AF6"/>
    <w:rPr>
      <w:rFonts w:ascii="Times New Roman" w:eastAsia="Times New Roman" w:hAnsi="Times New Roman" w:cs="Times New Roman"/>
      <w:sz w:val="40"/>
      <w:szCs w:val="24"/>
      <w:lang w:val="x-none"/>
    </w:rPr>
  </w:style>
  <w:style w:type="character" w:customStyle="1" w:styleId="Naslov9Znak">
    <w:name w:val="Naslov 9 Znak"/>
    <w:basedOn w:val="Privzetapisavaodstavka"/>
    <w:link w:val="Naslov9"/>
    <w:rsid w:val="00912AF6"/>
    <w:rPr>
      <w:rFonts w:ascii="Times New Roman" w:eastAsia="Times New Roman" w:hAnsi="Times New Roman" w:cs="Times New Roman"/>
      <w:sz w:val="24"/>
      <w:szCs w:val="20"/>
      <w:lang w:val="x-none"/>
    </w:rPr>
  </w:style>
  <w:style w:type="numbering" w:customStyle="1" w:styleId="Brezseznama4">
    <w:name w:val="Brez seznama4"/>
    <w:next w:val="Brezseznama"/>
    <w:uiPriority w:val="99"/>
    <w:semiHidden/>
    <w:unhideWhenUsed/>
    <w:rsid w:val="00912AF6"/>
  </w:style>
  <w:style w:type="paragraph" w:styleId="Navadensplet">
    <w:name w:val="Normal (Web)"/>
    <w:basedOn w:val="Navaden"/>
    <w:unhideWhenUsed/>
    <w:rsid w:val="00912AF6"/>
    <w:pPr>
      <w:spacing w:after="210" w:line="240" w:lineRule="auto"/>
    </w:pPr>
    <w:rPr>
      <w:rFonts w:ascii="Arial" w:eastAsia="Times New Roman" w:hAnsi="Arial" w:cs="Times New Roman"/>
      <w:color w:val="333333"/>
      <w:sz w:val="18"/>
      <w:szCs w:val="18"/>
      <w:lang w:eastAsia="sl-SI"/>
    </w:rPr>
  </w:style>
  <w:style w:type="paragraph" w:styleId="Telobesedila-zamik">
    <w:name w:val="Body Text Indent"/>
    <w:basedOn w:val="Navaden"/>
    <w:link w:val="Telobesedila-zamikZnak"/>
    <w:unhideWhenUsed/>
    <w:rsid w:val="00912AF6"/>
    <w:pPr>
      <w:spacing w:after="120" w:line="240" w:lineRule="auto"/>
      <w:ind w:left="283"/>
    </w:pPr>
    <w:rPr>
      <w:rFonts w:ascii="Times New Roman" w:eastAsia="Calibri" w:hAnsi="Times New Roman" w:cs="Times New Roman"/>
      <w:sz w:val="24"/>
      <w:szCs w:val="20"/>
      <w:lang w:val="x-none" w:eastAsia="x-none"/>
    </w:rPr>
  </w:style>
  <w:style w:type="character" w:customStyle="1" w:styleId="Telobesedila-zamikZnak">
    <w:name w:val="Telo besedila - zamik Znak"/>
    <w:basedOn w:val="Privzetapisavaodstavka"/>
    <w:link w:val="Telobesedila-zamik"/>
    <w:rsid w:val="00912AF6"/>
    <w:rPr>
      <w:rFonts w:ascii="Times New Roman" w:eastAsia="Calibri" w:hAnsi="Times New Roman" w:cs="Times New Roman"/>
      <w:sz w:val="24"/>
      <w:szCs w:val="20"/>
      <w:lang w:val="x-none" w:eastAsia="x-none"/>
    </w:rPr>
  </w:style>
  <w:style w:type="paragraph" w:styleId="Naslov">
    <w:name w:val="Title"/>
    <w:basedOn w:val="Navaden"/>
    <w:link w:val="NaslovZnak"/>
    <w:qFormat/>
    <w:rsid w:val="00912AF6"/>
    <w:pPr>
      <w:numPr>
        <w:ilvl w:val="2"/>
        <w:numId w:val="52"/>
      </w:numPr>
      <w:spacing w:after="0" w:line="240" w:lineRule="auto"/>
      <w:jc w:val="center"/>
    </w:pPr>
    <w:rPr>
      <w:rFonts w:ascii="Arial" w:eastAsia="Times New Roman" w:hAnsi="Arial" w:cs="Times New Roman"/>
      <w:b/>
      <w:bCs/>
      <w:sz w:val="28"/>
      <w:szCs w:val="24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912AF6"/>
    <w:rPr>
      <w:rFonts w:ascii="Arial" w:eastAsia="Times New Roman" w:hAnsi="Arial" w:cs="Times New Roman"/>
      <w:b/>
      <w:bCs/>
      <w:sz w:val="28"/>
      <w:szCs w:val="24"/>
      <w:lang w:val="x-none" w:eastAsia="x-none"/>
    </w:rPr>
  </w:style>
  <w:style w:type="paragraph" w:customStyle="1" w:styleId="BodyText21">
    <w:name w:val="Body Text 21"/>
    <w:basedOn w:val="Navaden"/>
    <w:rsid w:val="00912AF6"/>
    <w:pPr>
      <w:snapToGrid w:val="0"/>
      <w:spacing w:after="0" w:line="240" w:lineRule="auto"/>
      <w:jc w:val="both"/>
    </w:pPr>
    <w:rPr>
      <w:rFonts w:ascii="Arial" w:eastAsia="Times New Roman" w:hAnsi="Arial" w:cs="Times New Roman"/>
      <w:szCs w:val="20"/>
      <w:lang w:eastAsia="sl-SI"/>
    </w:rPr>
  </w:style>
  <w:style w:type="paragraph" w:customStyle="1" w:styleId="p">
    <w:name w:val="p"/>
    <w:basedOn w:val="Navaden"/>
    <w:rsid w:val="00912AF6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Cs w:val="24"/>
      <w:lang w:eastAsia="sl-SI"/>
    </w:r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912AF6"/>
    <w:pPr>
      <w:tabs>
        <w:tab w:val="left" w:pos="480"/>
        <w:tab w:val="right" w:leader="dot" w:pos="9070"/>
      </w:tabs>
      <w:spacing w:before="240" w:after="0" w:line="360" w:lineRule="auto"/>
    </w:pPr>
    <w:rPr>
      <w:rFonts w:ascii="Arial" w:eastAsia="Calibri" w:hAnsi="Arial" w:cs="Times New Roman"/>
      <w:b/>
      <w:bCs/>
      <w:caps/>
      <w:szCs w:val="24"/>
      <w:lang w:eastAsia="sl-SI"/>
    </w:rPr>
  </w:style>
  <w:style w:type="paragraph" w:styleId="Kazalovsebine2">
    <w:name w:val="toc 2"/>
    <w:basedOn w:val="Navaden"/>
    <w:next w:val="Navaden"/>
    <w:autoRedefine/>
    <w:uiPriority w:val="39"/>
    <w:unhideWhenUsed/>
    <w:qFormat/>
    <w:rsid w:val="00912AF6"/>
    <w:pPr>
      <w:tabs>
        <w:tab w:val="left" w:pos="480"/>
        <w:tab w:val="right" w:leader="dot" w:pos="9060"/>
      </w:tabs>
      <w:spacing w:after="0" w:line="360" w:lineRule="auto"/>
    </w:pPr>
    <w:rPr>
      <w:rFonts w:ascii="Calibri" w:eastAsia="Calibri" w:hAnsi="Calibri" w:cs="Times New Roman"/>
      <w:b/>
      <w:bCs/>
      <w:sz w:val="20"/>
      <w:szCs w:val="20"/>
      <w:lang w:eastAsia="sl-SI"/>
    </w:rPr>
  </w:style>
  <w:style w:type="paragraph" w:styleId="Kazalovsebine3">
    <w:name w:val="toc 3"/>
    <w:basedOn w:val="Navaden"/>
    <w:next w:val="Navaden"/>
    <w:autoRedefine/>
    <w:uiPriority w:val="39"/>
    <w:unhideWhenUsed/>
    <w:qFormat/>
    <w:rsid w:val="00912AF6"/>
    <w:pPr>
      <w:spacing w:after="0" w:line="240" w:lineRule="auto"/>
      <w:ind w:left="240"/>
    </w:pPr>
    <w:rPr>
      <w:rFonts w:ascii="Calibri" w:eastAsia="Calibri" w:hAnsi="Calibri" w:cs="Times New Roman"/>
      <w:sz w:val="20"/>
      <w:szCs w:val="20"/>
      <w:lang w:eastAsia="sl-SI"/>
    </w:rPr>
  </w:style>
  <w:style w:type="paragraph" w:styleId="Golobesedilo">
    <w:name w:val="Plain Text"/>
    <w:basedOn w:val="Navaden"/>
    <w:link w:val="GolobesediloZnak"/>
    <w:unhideWhenUsed/>
    <w:rsid w:val="00912AF6"/>
    <w:pPr>
      <w:spacing w:after="0" w:line="240" w:lineRule="auto"/>
    </w:pPr>
    <w:rPr>
      <w:rFonts w:ascii="Consolas" w:eastAsia="Calibri" w:hAnsi="Consolas" w:cs="Times New Roman"/>
      <w:sz w:val="21"/>
      <w:szCs w:val="21"/>
      <w:lang w:val="x-none" w:eastAsia="x-none"/>
    </w:rPr>
  </w:style>
  <w:style w:type="character" w:customStyle="1" w:styleId="GolobesediloZnak">
    <w:name w:val="Golo besedilo Znak"/>
    <w:basedOn w:val="Privzetapisavaodstavka"/>
    <w:link w:val="Golobesedilo"/>
    <w:rsid w:val="00912AF6"/>
    <w:rPr>
      <w:rFonts w:ascii="Consolas" w:eastAsia="Calibri" w:hAnsi="Consolas" w:cs="Times New Roman"/>
      <w:sz w:val="21"/>
      <w:szCs w:val="21"/>
      <w:lang w:val="x-none" w:eastAsia="x-none"/>
    </w:rPr>
  </w:style>
  <w:style w:type="paragraph" w:customStyle="1" w:styleId="normalnsinglespace">
    <w:name w:val="normal_n_singlespace"/>
    <w:basedOn w:val="Navaden"/>
    <w:rsid w:val="00912AF6"/>
    <w:pPr>
      <w:spacing w:after="0" w:line="240" w:lineRule="auto"/>
      <w:jc w:val="both"/>
    </w:pPr>
    <w:rPr>
      <w:rFonts w:ascii="Verdana" w:eastAsia="Times New Roman" w:hAnsi="Verdana" w:cs="Times New Roman"/>
      <w:szCs w:val="24"/>
    </w:rPr>
  </w:style>
  <w:style w:type="character" w:customStyle="1" w:styleId="E-potniSlog67">
    <w:name w:val="E-poštniSlog67"/>
    <w:semiHidden/>
    <w:rsid w:val="00912AF6"/>
    <w:rPr>
      <w:rFonts w:ascii="Arial" w:hAnsi="Arial" w:cs="Arial"/>
      <w:color w:val="000080"/>
      <w:sz w:val="20"/>
    </w:rPr>
  </w:style>
  <w:style w:type="paragraph" w:customStyle="1" w:styleId="a">
    <w:link w:val="ZadevakomentarjaZnak"/>
    <w:rsid w:val="00912AF6"/>
    <w:pPr>
      <w:spacing w:after="0" w:line="240" w:lineRule="auto"/>
    </w:pPr>
    <w:rPr>
      <w:rFonts w:ascii="Calibri" w:eastAsia="Times New Roman" w:hAnsi="Calibri"/>
      <w:b/>
      <w:bCs/>
    </w:rPr>
  </w:style>
  <w:style w:type="paragraph" w:styleId="Telobesedila-zamik2">
    <w:name w:val="Body Text Indent 2"/>
    <w:aliases w:val=" Znak"/>
    <w:basedOn w:val="Navaden"/>
    <w:link w:val="Telobesedila-zamik2Znak"/>
    <w:rsid w:val="00912AF6"/>
    <w:pPr>
      <w:widowControl w:val="0"/>
      <w:adjustRightInd w:val="0"/>
      <w:spacing w:after="0" w:line="360" w:lineRule="atLeast"/>
      <w:ind w:left="720"/>
      <w:jc w:val="both"/>
      <w:textAlignment w:val="baseline"/>
    </w:pPr>
    <w:rPr>
      <w:rFonts w:ascii="Calibri" w:eastAsia="Times New Roman" w:hAnsi="Calibri" w:cs="Times New Roman"/>
      <w:sz w:val="24"/>
      <w:szCs w:val="24"/>
      <w:lang w:val="x-none"/>
    </w:rPr>
  </w:style>
  <w:style w:type="character" w:customStyle="1" w:styleId="Telobesedila-zamik2Znak">
    <w:name w:val="Telo besedila - zamik 2 Znak"/>
    <w:aliases w:val=" Znak Znak"/>
    <w:basedOn w:val="Privzetapisavaodstavka"/>
    <w:link w:val="Telobesedila-zamik2"/>
    <w:rsid w:val="00912AF6"/>
    <w:rPr>
      <w:rFonts w:ascii="Calibri" w:eastAsia="Times New Roman" w:hAnsi="Calibri" w:cs="Times New Roman"/>
      <w:sz w:val="24"/>
      <w:szCs w:val="24"/>
      <w:lang w:val="x-none"/>
    </w:rPr>
  </w:style>
  <w:style w:type="character" w:customStyle="1" w:styleId="ZadevakomentarjaZnak">
    <w:name w:val="Zadeva komentarja Znak"/>
    <w:link w:val="a"/>
    <w:rsid w:val="00912AF6"/>
    <w:rPr>
      <w:rFonts w:ascii="Calibri" w:eastAsia="Times New Roman" w:hAnsi="Calibri"/>
      <w:b/>
      <w:bCs/>
    </w:rPr>
  </w:style>
  <w:style w:type="paragraph" w:customStyle="1" w:styleId="Brezrazmikov1">
    <w:name w:val="Brez razmikov1"/>
    <w:aliases w:val="Milt"/>
    <w:uiPriority w:val="1"/>
    <w:qFormat/>
    <w:rsid w:val="00912AF6"/>
    <w:pPr>
      <w:spacing w:after="0" w:line="240" w:lineRule="auto"/>
      <w:ind w:left="851" w:hanging="851"/>
    </w:pPr>
    <w:rPr>
      <w:rFonts w:ascii="Calibri" w:eastAsia="Times New Roman" w:hAnsi="Calibri" w:cs="Times New Roman"/>
      <w:sz w:val="20"/>
      <w:szCs w:val="20"/>
      <w:lang w:eastAsia="sl-SI"/>
    </w:rPr>
  </w:style>
  <w:style w:type="paragraph" w:customStyle="1" w:styleId="NavadenTimesNewRoman">
    <w:name w:val="Navaden Times New Roman"/>
    <w:basedOn w:val="Navaden"/>
    <w:rsid w:val="00912AF6"/>
    <w:pPr>
      <w:widowControl w:val="0"/>
      <w:spacing w:after="0" w:line="240" w:lineRule="auto"/>
    </w:pPr>
    <w:rPr>
      <w:rFonts w:ascii="Arial" w:eastAsia="Times New Roman" w:hAnsi="Arial" w:cs="Times New Roman"/>
      <w:szCs w:val="20"/>
      <w:lang w:eastAsia="sl-SI"/>
    </w:rPr>
  </w:style>
  <w:style w:type="paragraph" w:customStyle="1" w:styleId="uicovLesinemnacestiR326">
    <w:name w:val="ušico v Lesiènem na cesti R 326"/>
    <w:aliases w:val="odsek"/>
    <w:basedOn w:val="Navaden"/>
    <w:rsid w:val="00912AF6"/>
    <w:pPr>
      <w:spacing w:after="0" w:line="360" w:lineRule="auto"/>
    </w:pPr>
    <w:rPr>
      <w:rFonts w:ascii="Arial" w:eastAsia="Times New Roman" w:hAnsi="Arial" w:cs="Times New Roman"/>
      <w:b/>
      <w:szCs w:val="20"/>
      <w:lang w:val="en-US" w:eastAsia="sl-SI"/>
    </w:rPr>
  </w:style>
  <w:style w:type="numbering" w:customStyle="1" w:styleId="Slog1">
    <w:name w:val="Slog1"/>
    <w:rsid w:val="00912AF6"/>
    <w:pPr>
      <w:numPr>
        <w:numId w:val="50"/>
      </w:numPr>
    </w:pPr>
  </w:style>
  <w:style w:type="paragraph" w:styleId="Podnaslov">
    <w:name w:val="Subtitle"/>
    <w:basedOn w:val="Navaden"/>
    <w:next w:val="Navaden"/>
    <w:link w:val="PodnaslovZnak"/>
    <w:qFormat/>
    <w:rsid w:val="00912AF6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val="x-none" w:eastAsia="x-none"/>
    </w:rPr>
  </w:style>
  <w:style w:type="character" w:customStyle="1" w:styleId="PodnaslovZnak">
    <w:name w:val="Podnaslov Znak"/>
    <w:basedOn w:val="Privzetapisavaodstavka"/>
    <w:link w:val="Podnaslov"/>
    <w:rsid w:val="00912AF6"/>
    <w:rPr>
      <w:rFonts w:ascii="Cambria" w:eastAsia="Times New Roman" w:hAnsi="Cambria" w:cs="Times New Roman"/>
      <w:sz w:val="24"/>
      <w:szCs w:val="24"/>
      <w:lang w:val="x-none" w:eastAsia="x-none"/>
    </w:rPr>
  </w:style>
  <w:style w:type="paragraph" w:styleId="Telobesedila-zamik3">
    <w:name w:val="Body Text Indent 3"/>
    <w:basedOn w:val="Navaden"/>
    <w:link w:val="Telobesedila-zamik3Znak"/>
    <w:rsid w:val="00912AF6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Telobesedila-zamik3Znak">
    <w:name w:val="Telo besedila - zamik 3 Znak"/>
    <w:basedOn w:val="Privzetapisavaodstavka"/>
    <w:link w:val="Telobesedila-zamik3"/>
    <w:rsid w:val="00912AF6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HTML-oblikovano">
    <w:name w:val="HTML Preformatted"/>
    <w:basedOn w:val="Navaden"/>
    <w:link w:val="HTML-oblikovanoZnak"/>
    <w:rsid w:val="00912AF6"/>
    <w:pPr>
      <w:widowControl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djustRightInd w:val="0"/>
      <w:spacing w:after="0" w:line="360" w:lineRule="atLeast"/>
      <w:jc w:val="both"/>
      <w:textAlignment w:val="baseline"/>
    </w:pPr>
    <w:rPr>
      <w:rFonts w:ascii="Courier New" w:eastAsia="Times New Roman" w:hAnsi="Courier New" w:cs="Times New Roman"/>
      <w:color w:val="000000"/>
      <w:sz w:val="18"/>
      <w:szCs w:val="18"/>
      <w:lang w:val="x-none" w:eastAsia="x-none"/>
    </w:rPr>
  </w:style>
  <w:style w:type="character" w:customStyle="1" w:styleId="HTML-oblikovanoZnak">
    <w:name w:val="HTML-oblikovano Znak"/>
    <w:basedOn w:val="Privzetapisavaodstavka"/>
    <w:link w:val="HTML-oblikovano"/>
    <w:rsid w:val="00912AF6"/>
    <w:rPr>
      <w:rFonts w:ascii="Courier New" w:eastAsia="Times New Roman" w:hAnsi="Courier New" w:cs="Times New Roman"/>
      <w:color w:val="000000"/>
      <w:sz w:val="18"/>
      <w:szCs w:val="18"/>
      <w:lang w:val="x-none" w:eastAsia="x-none"/>
    </w:rPr>
  </w:style>
  <w:style w:type="paragraph" w:customStyle="1" w:styleId="StyleHeading3NotBold">
    <w:name w:val="Style Heading 3 + Not Bold"/>
    <w:basedOn w:val="Naslov3"/>
    <w:rsid w:val="00912AF6"/>
    <w:pPr>
      <w:widowControl w:val="0"/>
      <w:numPr>
        <w:ilvl w:val="2"/>
      </w:numPr>
      <w:tabs>
        <w:tab w:val="left" w:pos="426"/>
        <w:tab w:val="num" w:pos="720"/>
      </w:tabs>
      <w:adjustRightInd w:val="0"/>
      <w:spacing w:line="0" w:lineRule="atLeast"/>
      <w:ind w:left="720" w:hanging="720"/>
      <w:jc w:val="both"/>
      <w:textAlignment w:val="baseline"/>
    </w:pPr>
    <w:rPr>
      <w:rFonts w:ascii="Times New Roman" w:hAnsi="Times New Roman"/>
      <w:bCs w:val="0"/>
      <w:sz w:val="24"/>
      <w:szCs w:val="24"/>
      <w:lang w:val="en-US" w:eastAsia="en-US"/>
    </w:rPr>
  </w:style>
  <w:style w:type="character" w:styleId="tevilkastrani">
    <w:name w:val="page number"/>
    <w:basedOn w:val="Privzetapisavaodstavka"/>
    <w:rsid w:val="00912AF6"/>
  </w:style>
  <w:style w:type="paragraph" w:customStyle="1" w:styleId="Tekst">
    <w:name w:val="Tekst"/>
    <w:basedOn w:val="Navaden"/>
    <w:rsid w:val="00912AF6"/>
    <w:pPr>
      <w:spacing w:after="0" w:line="240" w:lineRule="auto"/>
      <w:jc w:val="both"/>
    </w:pPr>
    <w:rPr>
      <w:rFonts w:ascii=".HelveSL" w:eastAsia="Times New Roman" w:hAnsi=".HelveSL" w:cs="Times New Roman"/>
      <w:sz w:val="20"/>
      <w:szCs w:val="20"/>
      <w:lang w:eastAsia="sl-SI"/>
    </w:rPr>
  </w:style>
  <w:style w:type="paragraph" w:customStyle="1" w:styleId="tekst0">
    <w:name w:val="tekst"/>
    <w:basedOn w:val="Navaden"/>
    <w:rsid w:val="00912AF6"/>
    <w:pPr>
      <w:spacing w:after="60" w:line="240" w:lineRule="auto"/>
      <w:jc w:val="both"/>
    </w:pPr>
    <w:rPr>
      <w:rFonts w:ascii="Arial" w:eastAsia="Times New Roman" w:hAnsi="Arial" w:cs="Arial"/>
      <w:szCs w:val="24"/>
      <w:lang w:eastAsia="sl-SI"/>
    </w:rPr>
  </w:style>
  <w:style w:type="paragraph" w:customStyle="1" w:styleId="ZnakZnakZnakZnakZnakZnakZnakZnakZnakZnak">
    <w:name w:val="Znak Znak Znak Znak Znak Znak Znak Znak Znak Znak"/>
    <w:basedOn w:val="Navaden"/>
    <w:rsid w:val="00912AF6"/>
    <w:pPr>
      <w:spacing w:after="0" w:line="240" w:lineRule="auto"/>
    </w:pPr>
    <w:rPr>
      <w:rFonts w:ascii="Arial" w:eastAsia="Times New Roman" w:hAnsi="Arial" w:cs="Times New Roman"/>
      <w:b/>
      <w:sz w:val="26"/>
      <w:szCs w:val="26"/>
    </w:rPr>
  </w:style>
  <w:style w:type="paragraph" w:customStyle="1" w:styleId="Preformatted">
    <w:name w:val="Preformatted"/>
    <w:basedOn w:val="Navaden"/>
    <w:rsid w:val="00912AF6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uppressAutoHyphens/>
      <w:spacing w:after="0" w:line="360" w:lineRule="auto"/>
      <w:jc w:val="both"/>
    </w:pPr>
    <w:rPr>
      <w:rFonts w:ascii="Courier New" w:eastAsia="Times New Roman" w:hAnsi="Courier New" w:cs="Times New Roman"/>
      <w:sz w:val="20"/>
      <w:szCs w:val="20"/>
      <w:lang w:eastAsia="ar-SA"/>
    </w:rPr>
  </w:style>
  <w:style w:type="paragraph" w:customStyle="1" w:styleId="NavadenNormal1">
    <w:name w:val="Navaden.Normal1"/>
    <w:rsid w:val="00912AF6"/>
    <w:pPr>
      <w:overflowPunct w:val="0"/>
      <w:autoSpaceDE w:val="0"/>
      <w:autoSpaceDN w:val="0"/>
      <w:adjustRightInd w:val="0"/>
      <w:spacing w:after="0" w:line="240" w:lineRule="auto"/>
      <w:ind w:left="851" w:hanging="851"/>
      <w:textAlignment w:val="baseline"/>
    </w:pPr>
    <w:rPr>
      <w:rFonts w:ascii="Times New Roman!CE" w:eastAsia="Times New Roman" w:hAnsi="Times New Roman!CE" w:cs="Times New Roman"/>
      <w:sz w:val="20"/>
      <w:szCs w:val="20"/>
    </w:rPr>
  </w:style>
  <w:style w:type="paragraph" w:customStyle="1" w:styleId="xxx">
    <w:name w:val="_xxx"/>
    <w:basedOn w:val="----"/>
    <w:link w:val="xxxChar"/>
    <w:qFormat/>
    <w:rsid w:val="00912AF6"/>
    <w:pPr>
      <w:numPr>
        <w:ilvl w:val="1"/>
      </w:numPr>
      <w:ind w:left="1440" w:hanging="360"/>
    </w:pPr>
    <w:rPr>
      <w:sz w:val="24"/>
    </w:rPr>
  </w:style>
  <w:style w:type="character" w:customStyle="1" w:styleId="xxxChar">
    <w:name w:val="_xxx Char"/>
    <w:link w:val="xxx"/>
    <w:rsid w:val="00912AF6"/>
    <w:rPr>
      <w:rFonts w:ascii="Calibri" w:eastAsia="Times New Roman" w:hAnsi="Calibri" w:cs="Times New Roman"/>
      <w:b/>
      <w:bCs/>
      <w:sz w:val="24"/>
      <w:szCs w:val="24"/>
      <w:lang w:val="x-none" w:eastAsia="x-none"/>
    </w:rPr>
  </w:style>
  <w:style w:type="paragraph" w:customStyle="1" w:styleId="----">
    <w:name w:val="----"/>
    <w:basedOn w:val="Odstavekseznama"/>
    <w:link w:val="----Char"/>
    <w:qFormat/>
    <w:rsid w:val="00912AF6"/>
    <w:pPr>
      <w:numPr>
        <w:numId w:val="51"/>
      </w:numPr>
      <w:spacing w:after="0" w:line="240" w:lineRule="auto"/>
      <w:contextualSpacing w:val="0"/>
    </w:pPr>
    <w:rPr>
      <w:rFonts w:ascii="Calibri" w:eastAsia="Times New Roman" w:hAnsi="Calibri" w:cs="Times New Roman"/>
      <w:b/>
      <w:bCs/>
      <w:sz w:val="32"/>
      <w:szCs w:val="24"/>
      <w:lang w:val="x-none" w:eastAsia="x-none"/>
    </w:rPr>
  </w:style>
  <w:style w:type="character" w:customStyle="1" w:styleId="----Char">
    <w:name w:val="---- Char"/>
    <w:link w:val="----"/>
    <w:rsid w:val="00912AF6"/>
    <w:rPr>
      <w:rFonts w:ascii="Calibri" w:eastAsia="Times New Roman" w:hAnsi="Calibri" w:cs="Times New Roman"/>
      <w:b/>
      <w:bCs/>
      <w:sz w:val="32"/>
      <w:szCs w:val="24"/>
      <w:lang w:val="x-none" w:eastAsia="x-none"/>
    </w:rPr>
  </w:style>
  <w:style w:type="paragraph" w:styleId="Seznam3">
    <w:name w:val="List 3"/>
    <w:basedOn w:val="Navaden"/>
    <w:rsid w:val="00912AF6"/>
    <w:pPr>
      <w:widowControl w:val="0"/>
      <w:tabs>
        <w:tab w:val="left" w:pos="-1985"/>
      </w:tabs>
      <w:spacing w:after="0" w:line="240" w:lineRule="auto"/>
      <w:jc w:val="both"/>
    </w:pPr>
    <w:rPr>
      <w:rFonts w:ascii="Arial" w:eastAsia="Times New Roman" w:hAnsi="Arial" w:cs="Arial"/>
      <w:szCs w:val="24"/>
      <w:lang w:eastAsia="sl-SI"/>
    </w:rPr>
  </w:style>
  <w:style w:type="paragraph" w:customStyle="1" w:styleId="naslovb">
    <w:name w:val="naslov b"/>
    <w:basedOn w:val="Navaden"/>
    <w:autoRedefine/>
    <w:rsid w:val="00912AF6"/>
    <w:pPr>
      <w:spacing w:after="0" w:line="240" w:lineRule="auto"/>
      <w:jc w:val="both"/>
    </w:pPr>
    <w:rPr>
      <w:rFonts w:ascii="Tahoma" w:eastAsia="Times New Roman" w:hAnsi="Tahoma" w:cs="Tahoma"/>
      <w:b/>
      <w:bCs/>
      <w:sz w:val="18"/>
      <w:szCs w:val="18"/>
      <w:lang w:eastAsia="sl-SI"/>
    </w:rPr>
  </w:style>
  <w:style w:type="paragraph" w:customStyle="1" w:styleId="TEKST1">
    <w:name w:val="TEKST"/>
    <w:basedOn w:val="Navaden"/>
    <w:rsid w:val="00912AF6"/>
    <w:pPr>
      <w:spacing w:after="0" w:line="240" w:lineRule="auto"/>
      <w:jc w:val="both"/>
    </w:pPr>
    <w:rPr>
      <w:rFonts w:ascii="SL Dutch" w:eastAsia="Times New Roman" w:hAnsi="SL Dutch" w:cs="Times New Roman"/>
      <w:szCs w:val="24"/>
      <w:lang w:eastAsia="sl-SI"/>
    </w:rPr>
  </w:style>
  <w:style w:type="paragraph" w:customStyle="1" w:styleId="naslovc">
    <w:name w:val="naslov c"/>
    <w:basedOn w:val="naslovb"/>
    <w:rsid w:val="00912AF6"/>
  </w:style>
  <w:style w:type="paragraph" w:customStyle="1" w:styleId="Naslov10">
    <w:name w:val="Naslov1"/>
    <w:basedOn w:val="Navaden"/>
    <w:next w:val="Navaden"/>
    <w:rsid w:val="00912AF6"/>
    <w:pPr>
      <w:spacing w:after="0" w:line="240" w:lineRule="auto"/>
      <w:ind w:right="284"/>
      <w:jc w:val="both"/>
    </w:pPr>
    <w:rPr>
      <w:rFonts w:ascii="Arial" w:eastAsia="Times New Roman" w:hAnsi="Arial" w:cs="Times New Roman"/>
      <w:b/>
      <w:sz w:val="32"/>
      <w:szCs w:val="20"/>
      <w:lang w:val="en-GB"/>
    </w:rPr>
  </w:style>
  <w:style w:type="paragraph" w:customStyle="1" w:styleId="DefaultParagraphFont1">
    <w:name w:val="Default Paragraph Font1"/>
    <w:next w:val="Navaden"/>
    <w:rsid w:val="00912AF6"/>
    <w:pPr>
      <w:spacing w:after="0" w:line="240" w:lineRule="auto"/>
      <w:ind w:left="851" w:hanging="851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Naziv">
    <w:name w:val="Naziv"/>
    <w:basedOn w:val="Navaden"/>
    <w:rsid w:val="00912AF6"/>
    <w:pPr>
      <w:widowControl w:val="0"/>
      <w:spacing w:after="0" w:line="240" w:lineRule="auto"/>
      <w:jc w:val="both"/>
    </w:pPr>
    <w:rPr>
      <w:rFonts w:ascii="Arial" w:eastAsia="Times New Roman" w:hAnsi="Arial" w:cs="Times New Roman"/>
      <w:snapToGrid w:val="0"/>
      <w:szCs w:val="20"/>
      <w:lang w:eastAsia="sl-SI"/>
    </w:rPr>
  </w:style>
  <w:style w:type="paragraph" w:customStyle="1" w:styleId="Technical4">
    <w:name w:val="Technical 4"/>
    <w:rsid w:val="00912AF6"/>
    <w:pPr>
      <w:tabs>
        <w:tab w:val="left" w:pos="-720"/>
      </w:tabs>
      <w:suppressAutoHyphens/>
      <w:spacing w:after="0" w:line="240" w:lineRule="auto"/>
      <w:ind w:left="851" w:hanging="851"/>
    </w:pPr>
    <w:rPr>
      <w:rFonts w:ascii="C01 Dutch Roman 12pt" w:eastAsia="Times New Roman" w:hAnsi="C01 Dutch Roman 12pt" w:cs="Times New Roman"/>
      <w:b/>
      <w:sz w:val="24"/>
      <w:szCs w:val="20"/>
      <w:lang w:val="en-US" w:eastAsia="sl-SI"/>
    </w:rPr>
  </w:style>
  <w:style w:type="paragraph" w:customStyle="1" w:styleId="protech1">
    <w:name w:val="protech1"/>
    <w:basedOn w:val="Navaden"/>
    <w:rsid w:val="00912AF6"/>
    <w:pPr>
      <w:tabs>
        <w:tab w:val="right" w:pos="8931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szCs w:val="20"/>
      <w:lang w:val="en-GB" w:eastAsia="sl-SI"/>
    </w:rPr>
  </w:style>
  <w:style w:type="paragraph" w:customStyle="1" w:styleId="Telobesedila21">
    <w:name w:val="Telo besedila 21"/>
    <w:basedOn w:val="Navaden"/>
    <w:rsid w:val="00912AF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color w:val="FF0000"/>
      <w:sz w:val="18"/>
      <w:szCs w:val="20"/>
    </w:rPr>
  </w:style>
  <w:style w:type="paragraph" w:customStyle="1" w:styleId="popis2">
    <w:name w:val="popis2"/>
    <w:basedOn w:val="Navaden"/>
    <w:rsid w:val="00912AF6"/>
    <w:pPr>
      <w:overflowPunct w:val="0"/>
      <w:autoSpaceDE w:val="0"/>
      <w:autoSpaceDN w:val="0"/>
      <w:adjustRightInd w:val="0"/>
      <w:spacing w:after="0" w:line="240" w:lineRule="auto"/>
      <w:ind w:left="360" w:right="2405" w:hanging="360"/>
      <w:textAlignment w:val="baseline"/>
    </w:pPr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POPIS20">
    <w:name w:val="POPIS2"/>
    <w:basedOn w:val="Navaden"/>
    <w:rsid w:val="00912AF6"/>
    <w:pPr>
      <w:overflowPunct w:val="0"/>
      <w:autoSpaceDE w:val="0"/>
      <w:autoSpaceDN w:val="0"/>
      <w:adjustRightInd w:val="0"/>
      <w:spacing w:after="0" w:line="240" w:lineRule="auto"/>
      <w:ind w:left="360" w:right="2405" w:hanging="360"/>
      <w:jc w:val="both"/>
      <w:textAlignment w:val="baseline"/>
    </w:pPr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Telobesedila31">
    <w:name w:val="Telo besedila 31"/>
    <w:basedOn w:val="Navaden"/>
    <w:rsid w:val="00912AF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color w:val="000000"/>
      <w:szCs w:val="20"/>
    </w:rPr>
  </w:style>
  <w:style w:type="paragraph" w:customStyle="1" w:styleId="elaborat">
    <w:name w:val="elaborat"/>
    <w:basedOn w:val="Navaden"/>
    <w:rsid w:val="00912AF6"/>
    <w:pPr>
      <w:overflowPunct w:val="0"/>
      <w:autoSpaceDE w:val="0"/>
      <w:autoSpaceDN w:val="0"/>
      <w:adjustRightInd w:val="0"/>
      <w:spacing w:after="0" w:line="240" w:lineRule="auto"/>
      <w:ind w:left="270" w:hanging="270"/>
      <w:textAlignment w:val="baseline"/>
    </w:pPr>
    <w:rPr>
      <w:rFonts w:ascii="Arial" w:eastAsia="Times New Roman" w:hAnsi="Arial" w:cs="Times New Roman"/>
      <w:sz w:val="20"/>
      <w:szCs w:val="20"/>
      <w:lang w:val="en-US" w:eastAsia="sl-SI"/>
    </w:rPr>
  </w:style>
  <w:style w:type="paragraph" w:customStyle="1" w:styleId="Stopnicesooblo">
    <w:name w:val="Stopnice so oblož"/>
    <w:basedOn w:val="Navaden"/>
    <w:rsid w:val="00912AF6"/>
    <w:pPr>
      <w:tabs>
        <w:tab w:val="left" w:pos="426"/>
        <w:tab w:val="left" w:pos="4962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color w:val="000000"/>
      <w:szCs w:val="20"/>
    </w:rPr>
  </w:style>
  <w:style w:type="paragraph" w:customStyle="1" w:styleId="Pozdrav">
    <w:name w:val="Pozdrav"/>
    <w:basedOn w:val="Navaden"/>
    <w:rsid w:val="00912AF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20"/>
      <w:szCs w:val="20"/>
    </w:rPr>
  </w:style>
  <w:style w:type="paragraph" w:customStyle="1" w:styleId="HTMLpredoblikovano1">
    <w:name w:val="HTML predoblikovano1"/>
    <w:basedOn w:val="Navaden"/>
    <w:rsid w:val="00912AF6"/>
    <w:pPr>
      <w:spacing w:after="0" w:line="240" w:lineRule="auto"/>
      <w:jc w:val="both"/>
    </w:pPr>
    <w:rPr>
      <w:rFonts w:ascii="Courier New" w:eastAsia="Times New Roman" w:hAnsi="Courier New" w:cs="Times New Roman"/>
      <w:sz w:val="20"/>
      <w:szCs w:val="20"/>
      <w:lang w:eastAsia="sl-SI"/>
    </w:rPr>
  </w:style>
  <w:style w:type="paragraph" w:styleId="Kazalovsebine4">
    <w:name w:val="toc 4"/>
    <w:basedOn w:val="Navaden"/>
    <w:next w:val="Navaden"/>
    <w:autoRedefine/>
    <w:uiPriority w:val="39"/>
    <w:unhideWhenUsed/>
    <w:rsid w:val="00912AF6"/>
    <w:pPr>
      <w:spacing w:after="0" w:line="240" w:lineRule="auto"/>
      <w:ind w:left="480"/>
    </w:pPr>
    <w:rPr>
      <w:rFonts w:ascii="Calibri" w:eastAsia="Calibri" w:hAnsi="Calibri" w:cs="Times New Roman"/>
      <w:sz w:val="20"/>
      <w:szCs w:val="20"/>
      <w:lang w:eastAsia="sl-SI"/>
    </w:rPr>
  </w:style>
  <w:style w:type="paragraph" w:styleId="Kazalovsebine5">
    <w:name w:val="toc 5"/>
    <w:basedOn w:val="Navaden"/>
    <w:next w:val="Navaden"/>
    <w:autoRedefine/>
    <w:uiPriority w:val="39"/>
    <w:unhideWhenUsed/>
    <w:rsid w:val="00912AF6"/>
    <w:pPr>
      <w:spacing w:after="0" w:line="240" w:lineRule="auto"/>
      <w:ind w:left="720"/>
    </w:pPr>
    <w:rPr>
      <w:rFonts w:ascii="Calibri" w:eastAsia="Calibri" w:hAnsi="Calibri" w:cs="Times New Roman"/>
      <w:sz w:val="20"/>
      <w:szCs w:val="20"/>
      <w:lang w:eastAsia="sl-SI"/>
    </w:rPr>
  </w:style>
  <w:style w:type="paragraph" w:styleId="Kazalovsebine6">
    <w:name w:val="toc 6"/>
    <w:basedOn w:val="Navaden"/>
    <w:next w:val="Navaden"/>
    <w:autoRedefine/>
    <w:uiPriority w:val="39"/>
    <w:unhideWhenUsed/>
    <w:rsid w:val="00912AF6"/>
    <w:pPr>
      <w:spacing w:after="0" w:line="240" w:lineRule="auto"/>
      <w:ind w:left="960"/>
    </w:pPr>
    <w:rPr>
      <w:rFonts w:ascii="Calibri" w:eastAsia="Calibri" w:hAnsi="Calibri" w:cs="Times New Roman"/>
      <w:sz w:val="20"/>
      <w:szCs w:val="20"/>
      <w:lang w:eastAsia="sl-SI"/>
    </w:rPr>
  </w:style>
  <w:style w:type="paragraph" w:styleId="Kazalovsebine7">
    <w:name w:val="toc 7"/>
    <w:basedOn w:val="Navaden"/>
    <w:next w:val="Navaden"/>
    <w:autoRedefine/>
    <w:uiPriority w:val="39"/>
    <w:unhideWhenUsed/>
    <w:rsid w:val="00912AF6"/>
    <w:pPr>
      <w:spacing w:after="0" w:line="240" w:lineRule="auto"/>
      <w:ind w:left="1200"/>
    </w:pPr>
    <w:rPr>
      <w:rFonts w:ascii="Calibri" w:eastAsia="Calibri" w:hAnsi="Calibri" w:cs="Times New Roman"/>
      <w:sz w:val="20"/>
      <w:szCs w:val="20"/>
      <w:lang w:eastAsia="sl-SI"/>
    </w:rPr>
  </w:style>
  <w:style w:type="paragraph" w:styleId="Kazalovsebine9">
    <w:name w:val="toc 9"/>
    <w:basedOn w:val="Navaden"/>
    <w:next w:val="Navaden"/>
    <w:autoRedefine/>
    <w:uiPriority w:val="39"/>
    <w:unhideWhenUsed/>
    <w:rsid w:val="00912AF6"/>
    <w:pPr>
      <w:spacing w:after="0" w:line="240" w:lineRule="auto"/>
      <w:ind w:left="1680"/>
    </w:pPr>
    <w:rPr>
      <w:rFonts w:ascii="Calibri" w:eastAsia="Calibri" w:hAnsi="Calibri" w:cs="Times New Roman"/>
      <w:sz w:val="20"/>
      <w:szCs w:val="20"/>
      <w:lang w:eastAsia="sl-SI"/>
    </w:rPr>
  </w:style>
  <w:style w:type="paragraph" w:styleId="NaslovTOC">
    <w:name w:val="TOC Heading"/>
    <w:basedOn w:val="Naslov1"/>
    <w:next w:val="Navaden"/>
    <w:uiPriority w:val="39"/>
    <w:semiHidden/>
    <w:unhideWhenUsed/>
    <w:qFormat/>
    <w:rsid w:val="00912AF6"/>
    <w:pPr>
      <w:spacing w:before="0" w:line="240" w:lineRule="auto"/>
      <w:ind w:left="432" w:hanging="432"/>
      <w:outlineLvl w:val="9"/>
    </w:pPr>
    <w:rPr>
      <w:rFonts w:ascii="Arial" w:eastAsia="Times New Roman" w:hAnsi="Arial" w:cs="Times New Roman"/>
      <w:sz w:val="28"/>
    </w:rPr>
  </w:style>
  <w:style w:type="paragraph" w:customStyle="1" w:styleId="tabulka">
    <w:name w:val="tabulka"/>
    <w:basedOn w:val="Navaden"/>
    <w:rsid w:val="00912AF6"/>
    <w:pPr>
      <w:spacing w:before="120" w:after="0" w:line="240" w:lineRule="exact"/>
      <w:jc w:val="center"/>
    </w:pPr>
    <w:rPr>
      <w:rFonts w:ascii="Arial" w:eastAsia="Times New Roman" w:hAnsi="Arial" w:cs="Times New Roman"/>
      <w:sz w:val="20"/>
      <w:szCs w:val="20"/>
      <w:lang w:val="en-GB" w:eastAsia="sl-SI"/>
    </w:rPr>
  </w:style>
  <w:style w:type="paragraph" w:styleId="Napis">
    <w:name w:val="caption"/>
    <w:basedOn w:val="Navaden"/>
    <w:next w:val="Navaden"/>
    <w:unhideWhenUsed/>
    <w:qFormat/>
    <w:rsid w:val="00912AF6"/>
    <w:pPr>
      <w:spacing w:after="0" w:line="240" w:lineRule="auto"/>
      <w:jc w:val="both"/>
    </w:pPr>
    <w:rPr>
      <w:rFonts w:ascii="Arial" w:eastAsia="Times New Roman" w:hAnsi="Arial" w:cs="Arial"/>
      <w:b/>
      <w:bCs/>
      <w:sz w:val="20"/>
      <w:szCs w:val="20"/>
      <w:lang w:eastAsia="sl-SI"/>
    </w:rPr>
  </w:style>
  <w:style w:type="paragraph" w:customStyle="1" w:styleId="CharChar2CharChar">
    <w:name w:val="Char Char2 Char Char"/>
    <w:basedOn w:val="Navaden"/>
    <w:rsid w:val="00912AF6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character" w:styleId="Krepko">
    <w:name w:val="Strong"/>
    <w:uiPriority w:val="22"/>
    <w:qFormat/>
    <w:rsid w:val="00912AF6"/>
    <w:rPr>
      <w:b/>
      <w:bCs/>
    </w:rPr>
  </w:style>
  <w:style w:type="paragraph" w:customStyle="1" w:styleId="Standard">
    <w:name w:val="Standard"/>
    <w:rsid w:val="00912AF6"/>
    <w:pPr>
      <w:suppressAutoHyphens/>
      <w:autoSpaceDN w:val="0"/>
      <w:spacing w:after="0"/>
      <w:ind w:right="6"/>
      <w:jc w:val="both"/>
      <w:textAlignment w:val="baseline"/>
    </w:pPr>
    <w:rPr>
      <w:rFonts w:ascii="Calibri" w:eastAsia="Calibri" w:hAnsi="Calibri" w:cs="Calibri"/>
      <w:kern w:val="3"/>
      <w:lang w:eastAsia="zh-CN"/>
    </w:rPr>
  </w:style>
  <w:style w:type="paragraph" w:customStyle="1" w:styleId="PODPODNASLOV">
    <w:name w:val="PODPODNASLOV"/>
    <w:qFormat/>
    <w:rsid w:val="00912AF6"/>
    <w:pPr>
      <w:numPr>
        <w:numId w:val="53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="MS ??" w:hAnsi="Trebuchet MS" w:cs="Times New Roman"/>
      <w:caps/>
      <w:color w:val="7F7F7F"/>
      <w:sz w:val="20"/>
      <w:szCs w:val="20"/>
      <w:lang w:eastAsia="sl-SI"/>
    </w:rPr>
  </w:style>
  <w:style w:type="paragraph" w:customStyle="1" w:styleId="BULLETSTEXT10pt">
    <w:name w:val="BULLETS_TEXT_10pt"/>
    <w:basedOn w:val="Odstavekseznama"/>
    <w:qFormat/>
    <w:rsid w:val="00912AF6"/>
    <w:pPr>
      <w:numPr>
        <w:numId w:val="54"/>
      </w:numPr>
      <w:spacing w:after="0" w:line="240" w:lineRule="auto"/>
    </w:pPr>
    <w:rPr>
      <w:rFonts w:ascii="Trebuchet MS" w:eastAsia="MS ??" w:hAnsi="Trebuchet MS" w:cs="Times New Roman"/>
      <w:sz w:val="20"/>
      <w:szCs w:val="24"/>
      <w:lang w:eastAsia="sl-SI"/>
    </w:rPr>
  </w:style>
  <w:style w:type="character" w:customStyle="1" w:styleId="Bodytext10">
    <w:name w:val="Body text (10)"/>
    <w:link w:val="Bodytext101"/>
    <w:uiPriority w:val="99"/>
    <w:rsid w:val="00912AF6"/>
    <w:rPr>
      <w:shd w:val="clear" w:color="auto" w:fill="FFFFFF"/>
    </w:rPr>
  </w:style>
  <w:style w:type="paragraph" w:customStyle="1" w:styleId="Bodytext101">
    <w:name w:val="Body text (10)1"/>
    <w:basedOn w:val="Navaden"/>
    <w:link w:val="Bodytext10"/>
    <w:uiPriority w:val="99"/>
    <w:rsid w:val="00912AF6"/>
    <w:pPr>
      <w:shd w:val="clear" w:color="auto" w:fill="FFFFFF"/>
      <w:spacing w:before="600" w:after="0" w:line="518" w:lineRule="exact"/>
    </w:pPr>
    <w:rPr>
      <w:rFonts w:asciiTheme="minorHAnsi" w:hAnsiTheme="minorHAnsi"/>
    </w:rPr>
  </w:style>
  <w:style w:type="character" w:customStyle="1" w:styleId="Bodytext17">
    <w:name w:val="Body text (17)"/>
    <w:link w:val="Bodytext171"/>
    <w:uiPriority w:val="99"/>
    <w:rsid w:val="00912AF6"/>
    <w:rPr>
      <w:shd w:val="clear" w:color="auto" w:fill="FFFFFF"/>
    </w:rPr>
  </w:style>
  <w:style w:type="paragraph" w:customStyle="1" w:styleId="Bodytext171">
    <w:name w:val="Body text (17)1"/>
    <w:basedOn w:val="Navaden"/>
    <w:link w:val="Bodytext17"/>
    <w:uiPriority w:val="99"/>
    <w:rsid w:val="00912AF6"/>
    <w:pPr>
      <w:shd w:val="clear" w:color="auto" w:fill="FFFFFF"/>
      <w:spacing w:after="0" w:line="398" w:lineRule="exact"/>
      <w:ind w:hanging="360"/>
      <w:jc w:val="both"/>
    </w:pPr>
    <w:rPr>
      <w:rFonts w:asciiTheme="minorHAnsi" w:hAnsiTheme="minorHAnsi"/>
    </w:rPr>
  </w:style>
  <w:style w:type="character" w:customStyle="1" w:styleId="Bodytext109pt27">
    <w:name w:val="Body text (10) + 9 pt27"/>
    <w:uiPriority w:val="99"/>
    <w:rsid w:val="00912AF6"/>
    <w:rPr>
      <w:sz w:val="18"/>
      <w:szCs w:val="18"/>
      <w:shd w:val="clear" w:color="auto" w:fill="FFFFFF"/>
    </w:rPr>
  </w:style>
  <w:style w:type="character" w:customStyle="1" w:styleId="Bodytext179pt4">
    <w:name w:val="Body text (17) + 9 pt4"/>
    <w:uiPriority w:val="99"/>
    <w:rsid w:val="00912AF6"/>
    <w:rPr>
      <w:rFonts w:ascii="Arial Unicode MS" w:eastAsia="Arial Unicode MS" w:cs="Arial Unicode MS"/>
      <w:noProof/>
      <w:sz w:val="18"/>
      <w:szCs w:val="18"/>
      <w:shd w:val="clear" w:color="auto" w:fill="FFFFFF"/>
    </w:rPr>
  </w:style>
  <w:style w:type="paragraph" w:customStyle="1" w:styleId="Odstavek0">
    <w:name w:val="Odstavek"/>
    <w:basedOn w:val="Navaden"/>
    <w:link w:val="OdstavekZnak"/>
    <w:qFormat/>
    <w:rsid w:val="00912AF6"/>
    <w:pPr>
      <w:overflowPunct w:val="0"/>
      <w:autoSpaceDE w:val="0"/>
      <w:autoSpaceDN w:val="0"/>
      <w:adjustRightInd w:val="0"/>
      <w:spacing w:before="240" w:after="0" w:line="240" w:lineRule="auto"/>
      <w:ind w:firstLine="1021"/>
      <w:jc w:val="both"/>
      <w:textAlignment w:val="baseline"/>
    </w:pPr>
    <w:rPr>
      <w:rFonts w:ascii="Arial" w:eastAsia="Times New Roman" w:hAnsi="Arial" w:cs="Times New Roman"/>
      <w:lang w:val="x-none" w:eastAsia="x-none"/>
    </w:rPr>
  </w:style>
  <w:style w:type="character" w:customStyle="1" w:styleId="OdstavekZnak">
    <w:name w:val="Odstavek Znak"/>
    <w:link w:val="Odstavek0"/>
    <w:rsid w:val="00912AF6"/>
    <w:rPr>
      <w:rFonts w:ascii="Arial" w:eastAsia="Times New Roman" w:hAnsi="Arial" w:cs="Times New Roman"/>
      <w:lang w:val="x-none" w:eastAsia="x-none"/>
    </w:rPr>
  </w:style>
  <w:style w:type="paragraph" w:customStyle="1" w:styleId="Alineazaodstavkom">
    <w:name w:val="Alinea za odstavkom"/>
    <w:basedOn w:val="Navaden"/>
    <w:link w:val="AlineazaodstavkomZnak"/>
    <w:qFormat/>
    <w:rsid w:val="00912AF6"/>
    <w:pPr>
      <w:numPr>
        <w:numId w:val="55"/>
      </w:numPr>
      <w:spacing w:after="0" w:line="240" w:lineRule="auto"/>
      <w:jc w:val="both"/>
    </w:pPr>
    <w:rPr>
      <w:rFonts w:ascii="Arial" w:eastAsia="Times New Roman" w:hAnsi="Arial" w:cs="Arial"/>
      <w:lang w:eastAsia="sl-SI"/>
    </w:rPr>
  </w:style>
  <w:style w:type="character" w:customStyle="1" w:styleId="AlineazaodstavkomZnak">
    <w:name w:val="Alinea za odstavkom Znak"/>
    <w:link w:val="Alineazaodstavkom"/>
    <w:rsid w:val="00912AF6"/>
    <w:rPr>
      <w:rFonts w:ascii="Arial" w:eastAsia="Times New Roman" w:hAnsi="Arial" w:cs="Arial"/>
      <w:lang w:eastAsia="sl-SI"/>
    </w:rPr>
  </w:style>
  <w:style w:type="numbering" w:customStyle="1" w:styleId="Brezseznama11">
    <w:name w:val="Brez seznama11"/>
    <w:next w:val="Brezseznama"/>
    <w:uiPriority w:val="99"/>
    <w:semiHidden/>
    <w:unhideWhenUsed/>
    <w:rsid w:val="00912AF6"/>
  </w:style>
  <w:style w:type="numbering" w:customStyle="1" w:styleId="Brezseznama111">
    <w:name w:val="Brez seznama111"/>
    <w:next w:val="Brezseznama"/>
    <w:uiPriority w:val="99"/>
    <w:semiHidden/>
    <w:unhideWhenUsed/>
    <w:rsid w:val="00912AF6"/>
  </w:style>
  <w:style w:type="numbering" w:customStyle="1" w:styleId="Slog11">
    <w:name w:val="Slog11"/>
    <w:rsid w:val="00912AF6"/>
    <w:pPr>
      <w:numPr>
        <w:numId w:val="49"/>
      </w:numPr>
    </w:pPr>
  </w:style>
  <w:style w:type="table" w:customStyle="1" w:styleId="Tabelamrea11">
    <w:name w:val="Tabela – mreža11"/>
    <w:basedOn w:val="Navadnatabela"/>
    <w:next w:val="Tabelamrea"/>
    <w:uiPriority w:val="59"/>
    <w:rsid w:val="00912AF6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varnokazalo1">
    <w:name w:val="index 1"/>
    <w:basedOn w:val="Navaden"/>
    <w:next w:val="Navaden"/>
    <w:autoRedefine/>
    <w:uiPriority w:val="99"/>
    <w:semiHidden/>
    <w:unhideWhenUsed/>
    <w:rsid w:val="00912AF6"/>
    <w:pPr>
      <w:spacing w:after="0" w:line="240" w:lineRule="auto"/>
      <w:ind w:left="220" w:hanging="220"/>
    </w:pPr>
    <w:rPr>
      <w:rFonts w:ascii="Arial" w:eastAsia="Calibri" w:hAnsi="Arial" w:cs="Times New Roman"/>
      <w:szCs w:val="20"/>
      <w:lang w:eastAsia="sl-SI"/>
    </w:rPr>
  </w:style>
  <w:style w:type="table" w:customStyle="1" w:styleId="TableGridPHPDOCX3">
    <w:name w:val="Table Grid PHPDOCX3"/>
    <w:uiPriority w:val="59"/>
    <w:rsid w:val="00912AF6"/>
    <w:pPr>
      <w:spacing w:after="0" w:line="240" w:lineRule="auto"/>
    </w:pPr>
    <w:rPr>
      <w:rFonts w:ascii="Calibri" w:eastAsia="Calibri" w:hAnsi="Calibri" w:cs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NormalTablePHPDOCX6">
    <w:name w:val="Normal Table PHPDOCX6"/>
    <w:uiPriority w:val="99"/>
    <w:semiHidden/>
    <w:unhideWhenUsed/>
    <w:qFormat/>
    <w:rsid w:val="00912AF6"/>
    <w:pPr>
      <w:spacing w:after="0" w:line="240" w:lineRule="auto"/>
    </w:pPr>
    <w:rPr>
      <w:rFonts w:ascii="Calibri" w:eastAsia="Calibri" w:hAnsi="Calibri" w:cs="Arial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Blokbesedila">
    <w:name w:val="Block Text"/>
    <w:basedOn w:val="Navaden"/>
    <w:rsid w:val="00912AF6"/>
    <w:pPr>
      <w:tabs>
        <w:tab w:val="left" w:pos="8647"/>
      </w:tabs>
      <w:spacing w:after="0" w:line="240" w:lineRule="auto"/>
      <w:ind w:left="2694" w:right="2266"/>
    </w:pPr>
    <w:rPr>
      <w:rFonts w:ascii="Arial" w:eastAsia="Times New Roman" w:hAnsi="Arial" w:cs="Times New Roman"/>
      <w:sz w:val="24"/>
      <w:szCs w:val="20"/>
      <w:lang w:eastAsia="sl-SI"/>
    </w:rPr>
  </w:style>
  <w:style w:type="character" w:styleId="Besedilooznabemesta">
    <w:name w:val="Placeholder Text"/>
    <w:basedOn w:val="Privzetapisavaodstavka"/>
    <w:uiPriority w:val="99"/>
    <w:semiHidden/>
    <w:rsid w:val="00912AF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2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7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0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64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3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4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8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1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5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01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9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0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8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2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3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8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06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1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13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62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9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2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9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0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5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0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7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6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1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6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6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9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8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2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42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7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9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8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0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36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5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8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8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85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0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0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54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4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5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3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3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7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4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7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5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0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1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810964-5590-4814-9AC5-AEA608F34F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565</TotalTime>
  <Pages>6</Pages>
  <Words>832</Words>
  <Characters>4748</Characters>
  <Application>Microsoft Office Word</Application>
  <DocSecurity>0</DocSecurity>
  <Lines>39</Lines>
  <Paragraphs>11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</dc:creator>
  <cp:lastModifiedBy>Marjeta Gajšek</cp:lastModifiedBy>
  <cp:revision>146</cp:revision>
  <cp:lastPrinted>2023-11-21T12:38:00Z</cp:lastPrinted>
  <dcterms:created xsi:type="dcterms:W3CDTF">2023-10-10T06:10:00Z</dcterms:created>
  <dcterms:modified xsi:type="dcterms:W3CDTF">2023-11-21T12:39:00Z</dcterms:modified>
</cp:coreProperties>
</file>